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5626" w:rsidRPr="00B34BF1" w:rsidRDefault="00E35626" w:rsidP="00E3562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34BF1">
        <w:rPr>
          <w:rFonts w:ascii="Times New Roman" w:hAnsi="Times New Roman"/>
          <w:sz w:val="28"/>
          <w:szCs w:val="28"/>
        </w:rPr>
        <w:t>Муницип</w:t>
      </w:r>
      <w:r>
        <w:rPr>
          <w:rFonts w:ascii="Times New Roman" w:hAnsi="Times New Roman"/>
          <w:sz w:val="28"/>
          <w:szCs w:val="28"/>
        </w:rPr>
        <w:t xml:space="preserve">альное бюджетное </w:t>
      </w:r>
      <w:r w:rsidRPr="00B34BF1">
        <w:rPr>
          <w:rFonts w:ascii="Times New Roman" w:hAnsi="Times New Roman"/>
          <w:sz w:val="28"/>
          <w:szCs w:val="28"/>
        </w:rPr>
        <w:t>учреждение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34BF1">
        <w:rPr>
          <w:rFonts w:ascii="Times New Roman" w:hAnsi="Times New Roman"/>
          <w:sz w:val="28"/>
          <w:szCs w:val="28"/>
        </w:rPr>
        <w:t xml:space="preserve">дополнительного образования </w:t>
      </w:r>
      <w:r>
        <w:rPr>
          <w:rFonts w:ascii="Times New Roman" w:hAnsi="Times New Roman"/>
          <w:sz w:val="28"/>
          <w:szCs w:val="28"/>
        </w:rPr>
        <w:t>«</w:t>
      </w:r>
      <w:r w:rsidRPr="00B34BF1">
        <w:rPr>
          <w:rFonts w:ascii="Times New Roman" w:hAnsi="Times New Roman"/>
          <w:sz w:val="28"/>
          <w:szCs w:val="28"/>
        </w:rPr>
        <w:t>Станция юных техников</w:t>
      </w:r>
      <w:r>
        <w:rPr>
          <w:rFonts w:ascii="Times New Roman" w:hAnsi="Times New Roman"/>
          <w:sz w:val="28"/>
          <w:szCs w:val="28"/>
        </w:rPr>
        <w:t>»</w:t>
      </w:r>
    </w:p>
    <w:p w:rsidR="00E35626" w:rsidRPr="00B34BF1" w:rsidRDefault="00E35626" w:rsidP="00E3562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имени Героя Социалистического труда </w:t>
      </w:r>
      <w:proofErr w:type="spellStart"/>
      <w:r w:rsidRPr="00B34BF1">
        <w:rPr>
          <w:rFonts w:ascii="Times New Roman" w:hAnsi="Times New Roman"/>
          <w:sz w:val="28"/>
          <w:szCs w:val="28"/>
        </w:rPr>
        <w:t>Б.Г.Никитина</w:t>
      </w:r>
      <w:proofErr w:type="spellEnd"/>
    </w:p>
    <w:p w:rsidR="00E35626" w:rsidRDefault="00E35626" w:rsidP="00E3562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5626" w:rsidRDefault="00E35626" w:rsidP="00E3562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5626" w:rsidRDefault="00E35626" w:rsidP="00E3562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5626" w:rsidRDefault="00E35626" w:rsidP="00E3562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5626" w:rsidRDefault="00E35626" w:rsidP="00E35626">
      <w:pPr>
        <w:spacing w:after="0" w:line="240" w:lineRule="auto"/>
        <w:rPr>
          <w:rFonts w:ascii="Times New Roman" w:hAnsi="Times New Roman"/>
          <w:sz w:val="28"/>
          <w:szCs w:val="28"/>
        </w:rPr>
        <w:sectPr w:rsidR="00E35626" w:rsidSect="00E3562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35626" w:rsidRDefault="00E35626" w:rsidP="00E3562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Рассмотрено на заседании</w:t>
      </w:r>
    </w:p>
    <w:p w:rsidR="00E35626" w:rsidRDefault="00E35626" w:rsidP="00E3562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методического совета</w:t>
      </w:r>
    </w:p>
    <w:p w:rsidR="00E35626" w:rsidRDefault="00E35626" w:rsidP="00E3562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Протокол №____________</w:t>
      </w:r>
    </w:p>
    <w:p w:rsidR="00E35626" w:rsidRDefault="00E35626" w:rsidP="00E3562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«_____»______________20_____г.</w:t>
      </w:r>
    </w:p>
    <w:p w:rsidR="00E35626" w:rsidRDefault="00E35626" w:rsidP="00E3562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5626" w:rsidRDefault="00E35626" w:rsidP="00E3562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5626" w:rsidRDefault="00E35626" w:rsidP="00E3562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УТВЕРЖДАЮ</w:t>
      </w:r>
    </w:p>
    <w:p w:rsidR="00E35626" w:rsidRDefault="00E35626" w:rsidP="00E3562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Директор МБУДО СЮТ</w:t>
      </w:r>
    </w:p>
    <w:p w:rsidR="00E35626" w:rsidRDefault="00E35626" w:rsidP="00E3562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Приказ№_______________</w:t>
      </w:r>
    </w:p>
    <w:p w:rsidR="00E35626" w:rsidRDefault="00E35626" w:rsidP="00E3562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«_____»______________20____г.</w:t>
      </w:r>
    </w:p>
    <w:p w:rsidR="00E35626" w:rsidRDefault="00E35626" w:rsidP="00E35626">
      <w:pPr>
        <w:spacing w:after="0" w:line="240" w:lineRule="auto"/>
        <w:rPr>
          <w:rFonts w:ascii="Times New Roman" w:hAnsi="Times New Roman"/>
          <w:sz w:val="28"/>
          <w:szCs w:val="28"/>
        </w:rPr>
        <w:sectPr w:rsidR="00E35626" w:rsidSect="00500EA6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>
        <w:rPr>
          <w:rFonts w:ascii="Times New Roman" w:hAnsi="Times New Roman"/>
          <w:sz w:val="28"/>
          <w:szCs w:val="28"/>
        </w:rPr>
        <w:t xml:space="preserve"> ______________ О.Ф. Васильева</w:t>
      </w:r>
    </w:p>
    <w:p w:rsidR="00E35626" w:rsidRDefault="00E35626" w:rsidP="00E3562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5626" w:rsidRDefault="00E35626" w:rsidP="00E35626">
      <w:pPr>
        <w:spacing w:after="100" w:afterAutospacing="1" w:line="240" w:lineRule="auto"/>
        <w:rPr>
          <w:rFonts w:ascii="Times New Roman" w:hAnsi="Times New Roman"/>
          <w:sz w:val="28"/>
          <w:szCs w:val="28"/>
        </w:rPr>
        <w:sectPr w:rsidR="00E35626" w:rsidSect="00500EA6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E35626" w:rsidRDefault="00E35626" w:rsidP="00E35626">
      <w:pPr>
        <w:spacing w:after="100" w:afterAutospacing="1" w:line="240" w:lineRule="auto"/>
        <w:rPr>
          <w:rFonts w:ascii="Times New Roman" w:hAnsi="Times New Roman"/>
          <w:sz w:val="28"/>
          <w:szCs w:val="28"/>
        </w:rPr>
        <w:sectPr w:rsidR="00E35626" w:rsidSect="00500EA6">
          <w:type w:val="continuous"/>
          <w:pgSz w:w="11906" w:h="16838"/>
          <w:pgMar w:top="1134" w:right="850" w:bottom="1134" w:left="1418" w:header="708" w:footer="708" w:gutter="0"/>
          <w:cols w:space="708"/>
          <w:docGrid w:linePitch="360"/>
        </w:sectPr>
      </w:pPr>
    </w:p>
    <w:p w:rsidR="00E35626" w:rsidRDefault="00E35626" w:rsidP="00E35626">
      <w:pPr>
        <w:spacing w:after="100" w:afterAutospacing="1" w:line="240" w:lineRule="auto"/>
        <w:rPr>
          <w:rFonts w:ascii="Times New Roman" w:hAnsi="Times New Roman"/>
          <w:sz w:val="28"/>
          <w:szCs w:val="28"/>
        </w:rPr>
      </w:pPr>
    </w:p>
    <w:p w:rsidR="00E35626" w:rsidRDefault="00E35626" w:rsidP="00E35626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E35626" w:rsidRPr="0061086B" w:rsidRDefault="0007692A" w:rsidP="00E3562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E35626" w:rsidRPr="0061086B">
        <w:rPr>
          <w:rFonts w:ascii="Times New Roman" w:hAnsi="Times New Roman"/>
          <w:sz w:val="28"/>
          <w:szCs w:val="28"/>
        </w:rPr>
        <w:t>ополнительн</w:t>
      </w:r>
      <w:r>
        <w:rPr>
          <w:rFonts w:ascii="Times New Roman" w:hAnsi="Times New Roman"/>
          <w:sz w:val="28"/>
          <w:szCs w:val="28"/>
        </w:rPr>
        <w:t>ая</w:t>
      </w:r>
      <w:r w:rsidR="00E35626" w:rsidRPr="0061086B">
        <w:rPr>
          <w:rFonts w:ascii="Times New Roman" w:hAnsi="Times New Roman"/>
          <w:sz w:val="28"/>
          <w:szCs w:val="28"/>
        </w:rPr>
        <w:t xml:space="preserve"> общеобразовательн</w:t>
      </w:r>
      <w:r>
        <w:rPr>
          <w:rFonts w:ascii="Times New Roman" w:hAnsi="Times New Roman"/>
          <w:sz w:val="28"/>
          <w:szCs w:val="28"/>
        </w:rPr>
        <w:t>ая</w:t>
      </w:r>
      <w:r w:rsidR="00E35626" w:rsidRPr="0061086B">
        <w:rPr>
          <w:rFonts w:ascii="Times New Roman" w:hAnsi="Times New Roman"/>
          <w:sz w:val="28"/>
          <w:szCs w:val="28"/>
        </w:rPr>
        <w:t xml:space="preserve"> общеразвивающ</w:t>
      </w:r>
      <w:r>
        <w:rPr>
          <w:rFonts w:ascii="Times New Roman" w:hAnsi="Times New Roman"/>
          <w:sz w:val="28"/>
          <w:szCs w:val="28"/>
        </w:rPr>
        <w:t>ая программа</w:t>
      </w:r>
      <w:bookmarkStart w:id="0" w:name="_GoBack"/>
      <w:bookmarkEnd w:id="0"/>
    </w:p>
    <w:p w:rsidR="00E35626" w:rsidRPr="0061086B" w:rsidRDefault="00E35626" w:rsidP="00E3562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1086B">
        <w:rPr>
          <w:rFonts w:ascii="Times New Roman" w:hAnsi="Times New Roman"/>
          <w:sz w:val="28"/>
          <w:szCs w:val="28"/>
        </w:rPr>
        <w:t>технической направленности</w:t>
      </w:r>
    </w:p>
    <w:p w:rsidR="00E35626" w:rsidRPr="0061086B" w:rsidRDefault="00E35626" w:rsidP="00E3562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086B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>Мобильная</w:t>
      </w:r>
      <w:r w:rsidRPr="00D2293F">
        <w:rPr>
          <w:rFonts w:ascii="Times New Roman" w:hAnsi="Times New Roman"/>
          <w:b/>
          <w:sz w:val="28"/>
          <w:szCs w:val="28"/>
        </w:rPr>
        <w:t xml:space="preserve"> разработка</w:t>
      </w:r>
      <w:r w:rsidRPr="0061086B">
        <w:rPr>
          <w:rFonts w:ascii="Times New Roman" w:hAnsi="Times New Roman"/>
          <w:b/>
          <w:sz w:val="28"/>
          <w:szCs w:val="28"/>
        </w:rPr>
        <w:t>»</w:t>
      </w:r>
    </w:p>
    <w:p w:rsidR="00E35626" w:rsidRPr="0061086B" w:rsidRDefault="00E35626" w:rsidP="00E3562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5626" w:rsidRDefault="00E35626" w:rsidP="00E35626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E35626" w:rsidRDefault="00E35626" w:rsidP="00E35626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E35626" w:rsidRDefault="00E35626" w:rsidP="00E35626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E35626" w:rsidRPr="0061086B" w:rsidRDefault="00E35626" w:rsidP="00E35626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61086B">
        <w:rPr>
          <w:rFonts w:ascii="Times New Roman" w:hAnsi="Times New Roman"/>
          <w:sz w:val="28"/>
          <w:szCs w:val="28"/>
        </w:rPr>
        <w:t>Год обучения: первый</w:t>
      </w:r>
    </w:p>
    <w:p w:rsidR="00E35626" w:rsidRPr="0061086B" w:rsidRDefault="00E35626" w:rsidP="00E3562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 реализации программы: 2022-2023</w:t>
      </w:r>
      <w:r w:rsidRPr="0061086B">
        <w:rPr>
          <w:rFonts w:ascii="Times New Roman" w:hAnsi="Times New Roman"/>
          <w:sz w:val="28"/>
          <w:szCs w:val="28"/>
        </w:rPr>
        <w:t xml:space="preserve"> уч. год</w:t>
      </w:r>
    </w:p>
    <w:p w:rsidR="00E35626" w:rsidRPr="0061086B" w:rsidRDefault="00E35626" w:rsidP="00E35626">
      <w:pPr>
        <w:spacing w:after="100" w:afterAutospacing="1" w:line="240" w:lineRule="auto"/>
        <w:rPr>
          <w:rFonts w:ascii="Times New Roman" w:hAnsi="Times New Roman"/>
          <w:sz w:val="28"/>
          <w:szCs w:val="28"/>
        </w:rPr>
      </w:pPr>
    </w:p>
    <w:p w:rsidR="00E35626" w:rsidRDefault="00E35626" w:rsidP="00E35626">
      <w:pPr>
        <w:spacing w:after="100" w:afterAutospacing="1" w:line="240" w:lineRule="auto"/>
        <w:rPr>
          <w:rFonts w:ascii="Times New Roman" w:hAnsi="Times New Roman"/>
          <w:sz w:val="28"/>
          <w:szCs w:val="28"/>
        </w:rPr>
      </w:pPr>
    </w:p>
    <w:p w:rsidR="00E35626" w:rsidRDefault="00E35626" w:rsidP="00E3562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Автор:</w:t>
      </w:r>
    </w:p>
    <w:p w:rsidR="00E35626" w:rsidRDefault="00E35626" w:rsidP="00E3562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Воротова Наталия </w:t>
      </w:r>
      <w:proofErr w:type="spellStart"/>
      <w:r>
        <w:rPr>
          <w:rFonts w:ascii="Times New Roman" w:hAnsi="Times New Roman"/>
          <w:sz w:val="28"/>
          <w:szCs w:val="28"/>
        </w:rPr>
        <w:t>Афонасьевна</w:t>
      </w:r>
      <w:proofErr w:type="spellEnd"/>
      <w:r>
        <w:rPr>
          <w:rFonts w:ascii="Times New Roman" w:hAnsi="Times New Roman"/>
          <w:sz w:val="28"/>
          <w:szCs w:val="28"/>
        </w:rPr>
        <w:t>,</w:t>
      </w:r>
    </w:p>
    <w:p w:rsidR="00E35626" w:rsidRDefault="00E35626" w:rsidP="00E3562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педагог дополнительного образования</w:t>
      </w:r>
    </w:p>
    <w:p w:rsidR="00E35626" w:rsidRDefault="00E35626" w:rsidP="00E3562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5626" w:rsidRDefault="00E35626" w:rsidP="00E3562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5626" w:rsidRDefault="00E35626" w:rsidP="00E3562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5626" w:rsidRDefault="00E35626" w:rsidP="00E3562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5626" w:rsidRDefault="00E35626" w:rsidP="00E3562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5626" w:rsidRDefault="00E35626" w:rsidP="00E3562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 Воткинск</w:t>
      </w:r>
    </w:p>
    <w:p w:rsidR="00E35626" w:rsidRDefault="00E35626" w:rsidP="00E3562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2022год</w:t>
      </w:r>
    </w:p>
    <w:p w:rsidR="00E35626" w:rsidRDefault="00E35626" w:rsidP="00E3562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8C6359" w:rsidRPr="000B6CE2" w:rsidRDefault="008C6359" w:rsidP="000B6CE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6CE2">
        <w:rPr>
          <w:rFonts w:ascii="Times New Roman" w:hAnsi="Times New Roman" w:cs="Times New Roman"/>
          <w:b/>
          <w:sz w:val="28"/>
          <w:szCs w:val="28"/>
        </w:rPr>
        <w:lastRenderedPageBreak/>
        <w:t>Информационная карта</w:t>
      </w:r>
    </w:p>
    <w:p w:rsidR="008C6359" w:rsidRDefault="008C6359" w:rsidP="000B6CE2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B6CE2">
        <w:rPr>
          <w:rFonts w:ascii="Times New Roman" w:hAnsi="Times New Roman" w:cs="Times New Roman"/>
          <w:b/>
          <w:bCs/>
          <w:sz w:val="28"/>
          <w:szCs w:val="28"/>
        </w:rPr>
        <w:t xml:space="preserve">дополнительной общеобразовательной общеразвивающей программы </w:t>
      </w:r>
    </w:p>
    <w:p w:rsidR="00237F98" w:rsidRPr="000B6CE2" w:rsidRDefault="00237F98" w:rsidP="00237F9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c"/>
        <w:tblW w:w="10096" w:type="dxa"/>
        <w:tblInd w:w="-525" w:type="dxa"/>
        <w:tblLayout w:type="fixed"/>
        <w:tblLook w:val="04A0" w:firstRow="1" w:lastRow="0" w:firstColumn="1" w:lastColumn="0" w:noHBand="0" w:noVBand="1"/>
      </w:tblPr>
      <w:tblGrid>
        <w:gridCol w:w="633"/>
        <w:gridCol w:w="2977"/>
        <w:gridCol w:w="6486"/>
      </w:tblGrid>
      <w:tr w:rsidR="008C6359" w:rsidRPr="000B6CE2" w:rsidTr="007E59DC">
        <w:tc>
          <w:tcPr>
            <w:tcW w:w="633" w:type="dxa"/>
          </w:tcPr>
          <w:p w:rsidR="008C6359" w:rsidRPr="000B6CE2" w:rsidRDefault="008C6359" w:rsidP="000B6C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6CE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977" w:type="dxa"/>
          </w:tcPr>
          <w:p w:rsidR="008C6359" w:rsidRPr="000B6CE2" w:rsidRDefault="008C6359" w:rsidP="000B6C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6CE2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6486" w:type="dxa"/>
          </w:tcPr>
          <w:p w:rsidR="008C6359" w:rsidRPr="000B6CE2" w:rsidRDefault="008C6359" w:rsidP="000B6C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6CE2">
              <w:rPr>
                <w:rFonts w:ascii="Times New Roman" w:hAnsi="Times New Roman" w:cs="Times New Roman"/>
                <w:sz w:val="28"/>
                <w:szCs w:val="28"/>
              </w:rPr>
              <w:t>Содержание</w:t>
            </w:r>
          </w:p>
        </w:tc>
      </w:tr>
      <w:tr w:rsidR="008C6359" w:rsidRPr="000B6CE2" w:rsidTr="007E59DC">
        <w:tc>
          <w:tcPr>
            <w:tcW w:w="633" w:type="dxa"/>
          </w:tcPr>
          <w:p w:rsidR="008C6359" w:rsidRPr="000B6CE2" w:rsidRDefault="001661BE" w:rsidP="000B6C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6C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8C6359" w:rsidRPr="000B6CE2" w:rsidRDefault="008C6359" w:rsidP="000B6C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6CE2">
              <w:rPr>
                <w:rFonts w:ascii="Times New Roman" w:hAnsi="Times New Roman" w:cs="Times New Roman"/>
                <w:sz w:val="28"/>
                <w:szCs w:val="28"/>
              </w:rPr>
              <w:t>Название учреждения</w:t>
            </w:r>
          </w:p>
        </w:tc>
        <w:tc>
          <w:tcPr>
            <w:tcW w:w="6486" w:type="dxa"/>
          </w:tcPr>
          <w:p w:rsidR="008C6359" w:rsidRDefault="008C6359" w:rsidP="000B6C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B6CE2">
              <w:rPr>
                <w:rFonts w:ascii="Times New Roman" w:hAnsi="Times New Roman" w:cs="Times New Roman"/>
                <w:sz w:val="28"/>
                <w:szCs w:val="28"/>
              </w:rPr>
              <w:t xml:space="preserve">МБУДО </w:t>
            </w:r>
            <w:r w:rsidR="00A272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B6CE2">
              <w:rPr>
                <w:rFonts w:ascii="Times New Roman" w:hAnsi="Times New Roman" w:cs="Times New Roman"/>
                <w:sz w:val="28"/>
                <w:szCs w:val="28"/>
              </w:rPr>
              <w:t>СЮТ</w:t>
            </w:r>
            <w:proofErr w:type="gramEnd"/>
          </w:p>
          <w:p w:rsidR="00A2720A" w:rsidRPr="00A2720A" w:rsidRDefault="00A2720A" w:rsidP="000B6C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720A">
              <w:rPr>
                <w:rFonts w:ascii="Times New Roman" w:eastAsia="Calibri" w:hAnsi="Times New Roman" w:cs="Times New Roman"/>
                <w:sz w:val="28"/>
                <w:szCs w:val="28"/>
              </w:rPr>
              <w:t>Центр цифрового образования детей «</w:t>
            </w:r>
            <w:r w:rsidRPr="00A2720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IT</w:t>
            </w:r>
            <w:r w:rsidRPr="00A2720A">
              <w:rPr>
                <w:rFonts w:ascii="Times New Roman" w:eastAsia="Calibri" w:hAnsi="Times New Roman" w:cs="Times New Roman"/>
                <w:sz w:val="28"/>
                <w:szCs w:val="28"/>
              </w:rPr>
              <w:t>-куб г. Воткинск»</w:t>
            </w:r>
          </w:p>
        </w:tc>
      </w:tr>
      <w:tr w:rsidR="008C6359" w:rsidRPr="000B6CE2" w:rsidTr="007E59DC">
        <w:tc>
          <w:tcPr>
            <w:tcW w:w="633" w:type="dxa"/>
          </w:tcPr>
          <w:p w:rsidR="008C6359" w:rsidRPr="000B6CE2" w:rsidRDefault="001661BE" w:rsidP="000B6C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6CE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77" w:type="dxa"/>
          </w:tcPr>
          <w:p w:rsidR="008C6359" w:rsidRPr="000B6CE2" w:rsidRDefault="008C6359" w:rsidP="000B6C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6CE2">
              <w:rPr>
                <w:rFonts w:ascii="Times New Roman" w:hAnsi="Times New Roman" w:cs="Times New Roman"/>
                <w:sz w:val="28"/>
                <w:szCs w:val="28"/>
              </w:rPr>
              <w:t>Адрес</w:t>
            </w:r>
          </w:p>
        </w:tc>
        <w:tc>
          <w:tcPr>
            <w:tcW w:w="6486" w:type="dxa"/>
          </w:tcPr>
          <w:p w:rsidR="008C6359" w:rsidRPr="000B6CE2" w:rsidRDefault="008C6359" w:rsidP="000B6C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CE2">
              <w:rPr>
                <w:rFonts w:ascii="Times New Roman" w:hAnsi="Times New Roman" w:cs="Times New Roman"/>
                <w:sz w:val="28"/>
                <w:szCs w:val="28"/>
              </w:rPr>
              <w:t>Удмуртская Республика, г. Воткинск</w:t>
            </w:r>
          </w:p>
        </w:tc>
      </w:tr>
      <w:tr w:rsidR="008C6359" w:rsidRPr="000B6CE2" w:rsidTr="007E59DC">
        <w:tc>
          <w:tcPr>
            <w:tcW w:w="633" w:type="dxa"/>
          </w:tcPr>
          <w:p w:rsidR="008C6359" w:rsidRPr="000B6CE2" w:rsidRDefault="001661BE" w:rsidP="000B6C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6CE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77" w:type="dxa"/>
          </w:tcPr>
          <w:p w:rsidR="008C6359" w:rsidRPr="000B6CE2" w:rsidRDefault="008C6359" w:rsidP="000B6C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6CE2">
              <w:rPr>
                <w:rFonts w:ascii="Times New Roman" w:hAnsi="Times New Roman" w:cs="Times New Roman"/>
                <w:sz w:val="28"/>
                <w:szCs w:val="28"/>
              </w:rPr>
              <w:t>Направленность программы</w:t>
            </w:r>
          </w:p>
        </w:tc>
        <w:tc>
          <w:tcPr>
            <w:tcW w:w="6486" w:type="dxa"/>
          </w:tcPr>
          <w:p w:rsidR="008C6359" w:rsidRPr="000B6CE2" w:rsidRDefault="008C6359" w:rsidP="000B6C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CE2">
              <w:rPr>
                <w:rFonts w:ascii="Times New Roman" w:hAnsi="Times New Roman" w:cs="Times New Roman"/>
                <w:sz w:val="28"/>
                <w:szCs w:val="28"/>
              </w:rPr>
              <w:t>Техническая</w:t>
            </w:r>
          </w:p>
        </w:tc>
      </w:tr>
      <w:tr w:rsidR="008C6359" w:rsidRPr="000B6CE2" w:rsidTr="007E59DC">
        <w:tc>
          <w:tcPr>
            <w:tcW w:w="633" w:type="dxa"/>
          </w:tcPr>
          <w:p w:rsidR="008C6359" w:rsidRPr="000B6CE2" w:rsidRDefault="001661BE" w:rsidP="000B6C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6CE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77" w:type="dxa"/>
          </w:tcPr>
          <w:p w:rsidR="008C6359" w:rsidRPr="000B6CE2" w:rsidRDefault="008C6359" w:rsidP="000B6CE2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B6CE2">
              <w:rPr>
                <w:rFonts w:ascii="Times New Roman" w:hAnsi="Times New Roman" w:cs="Times New Roman"/>
                <w:sz w:val="28"/>
                <w:szCs w:val="28"/>
              </w:rPr>
              <w:t xml:space="preserve">Название </w:t>
            </w:r>
            <w:r w:rsidRPr="000B6CE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дополнительной общеобразовательной общеразвивающей программы </w:t>
            </w:r>
          </w:p>
        </w:tc>
        <w:tc>
          <w:tcPr>
            <w:tcW w:w="6486" w:type="dxa"/>
          </w:tcPr>
          <w:p w:rsidR="008C6359" w:rsidRPr="000B6CE2" w:rsidRDefault="008C6359" w:rsidP="00ED7FCB">
            <w:pPr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0B6CE2">
              <w:rPr>
                <w:rFonts w:ascii="Times New Roman" w:eastAsia="MS Mincho" w:hAnsi="Times New Roman" w:cs="Times New Roman"/>
                <w:sz w:val="28"/>
                <w:szCs w:val="28"/>
              </w:rPr>
              <w:t>«</w:t>
            </w:r>
            <w:r w:rsidR="00ED7FCB">
              <w:rPr>
                <w:rFonts w:ascii="Times New Roman" w:eastAsia="MS Mincho" w:hAnsi="Times New Roman" w:cs="Times New Roman"/>
                <w:sz w:val="28"/>
                <w:szCs w:val="28"/>
              </w:rPr>
              <w:t>Мобильная разработка</w:t>
            </w:r>
            <w:r w:rsidRPr="000B6CE2">
              <w:rPr>
                <w:rFonts w:ascii="Times New Roman" w:eastAsia="MS Mincho" w:hAnsi="Times New Roman" w:cs="Times New Roman"/>
                <w:sz w:val="28"/>
                <w:szCs w:val="28"/>
              </w:rPr>
              <w:t>»</w:t>
            </w:r>
            <w:r w:rsidR="009150DC" w:rsidRPr="000B6CE2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C6359" w:rsidRPr="000B6CE2" w:rsidTr="007E59DC">
        <w:tc>
          <w:tcPr>
            <w:tcW w:w="633" w:type="dxa"/>
          </w:tcPr>
          <w:p w:rsidR="008C6359" w:rsidRPr="000B6CE2" w:rsidRDefault="001661BE" w:rsidP="000B6C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6CE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977" w:type="dxa"/>
          </w:tcPr>
          <w:p w:rsidR="008C6359" w:rsidRPr="000B6CE2" w:rsidRDefault="008C6359" w:rsidP="000B6C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6CE2">
              <w:rPr>
                <w:rFonts w:ascii="Times New Roman" w:hAnsi="Times New Roman" w:cs="Times New Roman"/>
                <w:sz w:val="28"/>
                <w:szCs w:val="28"/>
              </w:rPr>
              <w:t>Автор - составитель</w:t>
            </w:r>
          </w:p>
        </w:tc>
        <w:tc>
          <w:tcPr>
            <w:tcW w:w="6486" w:type="dxa"/>
          </w:tcPr>
          <w:p w:rsidR="008C6359" w:rsidRPr="000B6CE2" w:rsidRDefault="00EF74A8" w:rsidP="000B6C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Воротова Наталия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Афонасьевна</w:t>
            </w:r>
            <w:proofErr w:type="spellEnd"/>
          </w:p>
        </w:tc>
      </w:tr>
      <w:tr w:rsidR="008C6359" w:rsidRPr="000B6CE2" w:rsidTr="007E59DC">
        <w:tc>
          <w:tcPr>
            <w:tcW w:w="633" w:type="dxa"/>
          </w:tcPr>
          <w:p w:rsidR="008C6359" w:rsidRPr="000B6CE2" w:rsidRDefault="001661BE" w:rsidP="000B6C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6CE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977" w:type="dxa"/>
          </w:tcPr>
          <w:p w:rsidR="008C6359" w:rsidRPr="000B6CE2" w:rsidRDefault="008C6359" w:rsidP="000B6C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6CE2">
              <w:rPr>
                <w:rFonts w:ascii="Times New Roman" w:hAnsi="Times New Roman" w:cs="Times New Roman"/>
                <w:sz w:val="28"/>
                <w:szCs w:val="28"/>
              </w:rPr>
              <w:t>Целевая аудитория</w:t>
            </w:r>
          </w:p>
        </w:tc>
        <w:tc>
          <w:tcPr>
            <w:tcW w:w="6486" w:type="dxa"/>
          </w:tcPr>
          <w:p w:rsidR="008C6359" w:rsidRPr="000B6CE2" w:rsidRDefault="009946DC" w:rsidP="00EF74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CE2">
              <w:rPr>
                <w:rFonts w:ascii="Times New Roman" w:hAnsi="Times New Roman" w:cs="Times New Roman"/>
                <w:sz w:val="28"/>
                <w:szCs w:val="28"/>
              </w:rPr>
              <w:t xml:space="preserve">Обучающиеся </w:t>
            </w:r>
            <w:r w:rsidR="00EF74A8">
              <w:rPr>
                <w:rFonts w:ascii="Times New Roman" w:hAnsi="Times New Roman" w:cs="Times New Roman"/>
                <w:sz w:val="28"/>
                <w:szCs w:val="28"/>
              </w:rPr>
              <w:t>11-15</w:t>
            </w:r>
            <w:r w:rsidR="008C6359" w:rsidRPr="000B6CE2">
              <w:rPr>
                <w:rFonts w:ascii="Times New Roman" w:hAnsi="Times New Roman" w:cs="Times New Roman"/>
                <w:sz w:val="28"/>
                <w:szCs w:val="28"/>
              </w:rPr>
              <w:t xml:space="preserve"> лет</w:t>
            </w:r>
          </w:p>
        </w:tc>
      </w:tr>
      <w:tr w:rsidR="008C6359" w:rsidRPr="000B6CE2" w:rsidTr="007E59DC">
        <w:tc>
          <w:tcPr>
            <w:tcW w:w="633" w:type="dxa"/>
          </w:tcPr>
          <w:p w:rsidR="008C6359" w:rsidRPr="000B6CE2" w:rsidRDefault="001661BE" w:rsidP="000B6C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6CE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977" w:type="dxa"/>
          </w:tcPr>
          <w:p w:rsidR="008C6359" w:rsidRPr="000B6CE2" w:rsidRDefault="008C6359" w:rsidP="000B6C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6CE2">
              <w:rPr>
                <w:rFonts w:ascii="Times New Roman" w:hAnsi="Times New Roman" w:cs="Times New Roman"/>
                <w:sz w:val="28"/>
                <w:szCs w:val="28"/>
              </w:rPr>
              <w:t>Срок реализации</w:t>
            </w:r>
          </w:p>
        </w:tc>
        <w:tc>
          <w:tcPr>
            <w:tcW w:w="6486" w:type="dxa"/>
          </w:tcPr>
          <w:p w:rsidR="008C6359" w:rsidRPr="000B6CE2" w:rsidRDefault="005936FD" w:rsidP="000B6C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месяцев</w:t>
            </w:r>
          </w:p>
        </w:tc>
      </w:tr>
      <w:tr w:rsidR="008C6359" w:rsidRPr="000B6CE2" w:rsidTr="007E59DC">
        <w:tc>
          <w:tcPr>
            <w:tcW w:w="633" w:type="dxa"/>
          </w:tcPr>
          <w:p w:rsidR="008C6359" w:rsidRPr="000B6CE2" w:rsidRDefault="001661BE" w:rsidP="000B6C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6CE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977" w:type="dxa"/>
          </w:tcPr>
          <w:p w:rsidR="008C6359" w:rsidRPr="000B6CE2" w:rsidRDefault="008C6359" w:rsidP="000B6C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6CE2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часов </w:t>
            </w:r>
            <w:r w:rsidR="00F55778" w:rsidRPr="000B6CE2">
              <w:rPr>
                <w:rFonts w:ascii="Times New Roman" w:hAnsi="Times New Roman" w:cs="Times New Roman"/>
                <w:sz w:val="28"/>
                <w:szCs w:val="28"/>
              </w:rPr>
              <w:t>в год</w:t>
            </w:r>
          </w:p>
        </w:tc>
        <w:tc>
          <w:tcPr>
            <w:tcW w:w="6486" w:type="dxa"/>
          </w:tcPr>
          <w:p w:rsidR="008C6359" w:rsidRPr="000B6CE2" w:rsidRDefault="00A7499B" w:rsidP="000B6C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CE2">
              <w:rPr>
                <w:rFonts w:ascii="Times New Roman" w:hAnsi="Times New Roman" w:cs="Times New Roman"/>
                <w:sz w:val="28"/>
                <w:szCs w:val="28"/>
              </w:rPr>
              <w:t>144</w:t>
            </w:r>
            <w:r w:rsidR="00A2720A">
              <w:rPr>
                <w:rFonts w:ascii="Times New Roman" w:hAnsi="Times New Roman" w:cs="Times New Roman"/>
                <w:sz w:val="28"/>
                <w:szCs w:val="28"/>
              </w:rPr>
              <w:t xml:space="preserve"> часа</w:t>
            </w:r>
          </w:p>
        </w:tc>
      </w:tr>
      <w:tr w:rsidR="008C6359" w:rsidRPr="000B6CE2" w:rsidTr="007E59DC">
        <w:tc>
          <w:tcPr>
            <w:tcW w:w="633" w:type="dxa"/>
          </w:tcPr>
          <w:p w:rsidR="008C6359" w:rsidRPr="000B6CE2" w:rsidRDefault="001661BE" w:rsidP="000B6C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6CE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977" w:type="dxa"/>
          </w:tcPr>
          <w:p w:rsidR="008C6359" w:rsidRPr="000B6CE2" w:rsidRDefault="008C6359" w:rsidP="000B6C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6CE2">
              <w:rPr>
                <w:rFonts w:ascii="Times New Roman" w:hAnsi="Times New Roman" w:cs="Times New Roman"/>
                <w:sz w:val="28"/>
                <w:szCs w:val="28"/>
              </w:rPr>
              <w:t>Количество часов в неделю</w:t>
            </w:r>
          </w:p>
        </w:tc>
        <w:tc>
          <w:tcPr>
            <w:tcW w:w="6486" w:type="dxa"/>
          </w:tcPr>
          <w:p w:rsidR="008C6359" w:rsidRPr="000B6CE2" w:rsidRDefault="008C6359" w:rsidP="000B6C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CE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7B0A3A" w:rsidRPr="000B6CE2">
              <w:rPr>
                <w:rFonts w:ascii="Times New Roman" w:hAnsi="Times New Roman" w:cs="Times New Roman"/>
                <w:sz w:val="28"/>
                <w:szCs w:val="28"/>
              </w:rPr>
              <w:t xml:space="preserve"> часа </w:t>
            </w:r>
          </w:p>
        </w:tc>
      </w:tr>
      <w:tr w:rsidR="00F55778" w:rsidRPr="000B6CE2" w:rsidTr="007E59DC">
        <w:tc>
          <w:tcPr>
            <w:tcW w:w="633" w:type="dxa"/>
          </w:tcPr>
          <w:p w:rsidR="00F55778" w:rsidRPr="000B6CE2" w:rsidRDefault="001661BE" w:rsidP="000B6C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6CE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977" w:type="dxa"/>
          </w:tcPr>
          <w:p w:rsidR="00F55778" w:rsidRPr="000B6CE2" w:rsidRDefault="00F55778" w:rsidP="000B6C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6CE2">
              <w:rPr>
                <w:rFonts w:ascii="Times New Roman" w:hAnsi="Times New Roman" w:cs="Times New Roman"/>
                <w:sz w:val="28"/>
                <w:szCs w:val="28"/>
              </w:rPr>
              <w:t>Режим занятий</w:t>
            </w:r>
          </w:p>
        </w:tc>
        <w:tc>
          <w:tcPr>
            <w:tcW w:w="6486" w:type="dxa"/>
          </w:tcPr>
          <w:p w:rsidR="00F55778" w:rsidRPr="000B6CE2" w:rsidRDefault="00F55778" w:rsidP="000B6C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CE2">
              <w:rPr>
                <w:rFonts w:ascii="Times New Roman" w:hAnsi="Times New Roman" w:cs="Times New Roman"/>
                <w:sz w:val="28"/>
                <w:szCs w:val="28"/>
              </w:rPr>
              <w:t>2 раза в неделю по 2 часа</w:t>
            </w:r>
          </w:p>
        </w:tc>
      </w:tr>
      <w:tr w:rsidR="008C6359" w:rsidRPr="000B6CE2" w:rsidTr="007E59DC">
        <w:tc>
          <w:tcPr>
            <w:tcW w:w="633" w:type="dxa"/>
          </w:tcPr>
          <w:p w:rsidR="008C6359" w:rsidRPr="000B6CE2" w:rsidRDefault="001661BE" w:rsidP="000B6C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6CE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977" w:type="dxa"/>
          </w:tcPr>
          <w:p w:rsidR="008C6359" w:rsidRPr="000B6CE2" w:rsidRDefault="008C6359" w:rsidP="000B6C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6CE2">
              <w:rPr>
                <w:rFonts w:ascii="Times New Roman" w:hAnsi="Times New Roman" w:cs="Times New Roman"/>
                <w:sz w:val="28"/>
                <w:szCs w:val="28"/>
              </w:rPr>
              <w:t>Уровень освоения программы</w:t>
            </w:r>
          </w:p>
        </w:tc>
        <w:tc>
          <w:tcPr>
            <w:tcW w:w="6486" w:type="dxa"/>
          </w:tcPr>
          <w:p w:rsidR="008C6359" w:rsidRPr="000B6CE2" w:rsidRDefault="00141D52" w:rsidP="00EF74A8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Базовый</w:t>
            </w:r>
          </w:p>
        </w:tc>
      </w:tr>
      <w:tr w:rsidR="00141D52" w:rsidRPr="00141D52" w:rsidTr="007E59DC">
        <w:tc>
          <w:tcPr>
            <w:tcW w:w="633" w:type="dxa"/>
          </w:tcPr>
          <w:p w:rsidR="008C6359" w:rsidRPr="00811914" w:rsidRDefault="001661BE" w:rsidP="000B6C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1914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977" w:type="dxa"/>
          </w:tcPr>
          <w:p w:rsidR="008C6359" w:rsidRPr="00811914" w:rsidRDefault="008C6359" w:rsidP="000B6C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1914">
              <w:rPr>
                <w:rFonts w:ascii="Times New Roman" w:hAnsi="Times New Roman" w:cs="Times New Roman"/>
                <w:sz w:val="28"/>
                <w:szCs w:val="28"/>
              </w:rPr>
              <w:t>Цель программы</w:t>
            </w:r>
          </w:p>
        </w:tc>
        <w:tc>
          <w:tcPr>
            <w:tcW w:w="6486" w:type="dxa"/>
          </w:tcPr>
          <w:p w:rsidR="00EF74A8" w:rsidRPr="00EF5DC2" w:rsidRDefault="00141D52" w:rsidP="00EF74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5DC2">
              <w:rPr>
                <w:rFonts w:ascii="Times New Roman" w:hAnsi="Times New Roman" w:cs="Times New Roman"/>
                <w:sz w:val="28"/>
                <w:szCs w:val="28"/>
              </w:rPr>
              <w:t xml:space="preserve">Дать базовое понимание мобильной разработки для платформы </w:t>
            </w:r>
            <w:proofErr w:type="spellStart"/>
            <w:r w:rsidRPr="00EF5DC2">
              <w:rPr>
                <w:rFonts w:ascii="Times New Roman" w:hAnsi="Times New Roman" w:cs="Times New Roman"/>
                <w:sz w:val="28"/>
                <w:szCs w:val="28"/>
              </w:rPr>
              <w:t>Android</w:t>
            </w:r>
            <w:proofErr w:type="spellEnd"/>
            <w:r w:rsidRPr="00EF5DC2">
              <w:rPr>
                <w:rFonts w:ascii="Times New Roman" w:hAnsi="Times New Roman" w:cs="Times New Roman"/>
                <w:sz w:val="28"/>
                <w:szCs w:val="28"/>
              </w:rPr>
              <w:t xml:space="preserve"> на языке программирования </w:t>
            </w:r>
          </w:p>
          <w:p w:rsidR="008C6359" w:rsidRPr="00654B24" w:rsidRDefault="00EF74A8" w:rsidP="00EF74A8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EF5DC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Java</w:t>
            </w:r>
            <w:r w:rsidR="00141D52" w:rsidRPr="00EF5DC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811914" w:rsidRPr="00EF5DC2" w:rsidTr="007E59DC">
        <w:tc>
          <w:tcPr>
            <w:tcW w:w="633" w:type="dxa"/>
          </w:tcPr>
          <w:p w:rsidR="008C6359" w:rsidRPr="00811914" w:rsidRDefault="001661BE" w:rsidP="000B6C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1914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977" w:type="dxa"/>
          </w:tcPr>
          <w:p w:rsidR="008C6359" w:rsidRPr="00811914" w:rsidRDefault="008C6359" w:rsidP="000B6C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1914">
              <w:rPr>
                <w:rFonts w:ascii="Times New Roman" w:hAnsi="Times New Roman" w:cs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6486" w:type="dxa"/>
          </w:tcPr>
          <w:p w:rsidR="00811914" w:rsidRPr="00EF5DC2" w:rsidRDefault="00811914" w:rsidP="0081191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5DC2">
              <w:rPr>
                <w:rFonts w:ascii="Times New Roman" w:hAnsi="Times New Roman" w:cs="Times New Roman"/>
                <w:sz w:val="28"/>
                <w:szCs w:val="28"/>
              </w:rPr>
              <w:t>- Расширение знаний о современных и популярных платформах.</w:t>
            </w:r>
          </w:p>
          <w:p w:rsidR="00811914" w:rsidRPr="00EF5DC2" w:rsidRDefault="00811914" w:rsidP="0081191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5DC2">
              <w:rPr>
                <w:rFonts w:ascii="Times New Roman" w:hAnsi="Times New Roman" w:cs="Times New Roman"/>
                <w:sz w:val="28"/>
                <w:szCs w:val="28"/>
              </w:rPr>
              <w:t xml:space="preserve">- Обучение языку программирования </w:t>
            </w:r>
            <w:r w:rsidR="00EF5DC2" w:rsidRPr="00EF5DC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Java</w:t>
            </w:r>
            <w:r w:rsidR="00EF5DC2" w:rsidRPr="00EF5DC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11914" w:rsidRPr="00EF5DC2" w:rsidRDefault="00811914" w:rsidP="00811914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EF5DC2">
              <w:rPr>
                <w:rFonts w:ascii="Times New Roman" w:hAnsi="Times New Roman" w:cs="Times New Roman"/>
                <w:sz w:val="28"/>
                <w:szCs w:val="28"/>
              </w:rPr>
              <w:t>- Обучение объектно-ориентированному подходу в проектировании и разработке программного обеспечения.</w:t>
            </w:r>
          </w:p>
          <w:p w:rsidR="00811914" w:rsidRPr="00EF5DC2" w:rsidRDefault="00811914" w:rsidP="0081191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5DC2">
              <w:rPr>
                <w:rFonts w:ascii="Times New Roman" w:hAnsi="Times New Roman" w:cs="Times New Roman"/>
                <w:sz w:val="28"/>
                <w:szCs w:val="28"/>
              </w:rPr>
              <w:t xml:space="preserve">- Знакомство с архитектурой приложения под </w:t>
            </w:r>
            <w:proofErr w:type="spellStart"/>
            <w:r w:rsidRPr="00EF5DC2">
              <w:rPr>
                <w:rFonts w:ascii="Times New Roman" w:hAnsi="Times New Roman" w:cs="Times New Roman"/>
                <w:sz w:val="28"/>
                <w:szCs w:val="28"/>
              </w:rPr>
              <w:t>Android</w:t>
            </w:r>
            <w:proofErr w:type="spellEnd"/>
            <w:r w:rsidRPr="00EF5DC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11914" w:rsidRPr="00EF5DC2" w:rsidRDefault="00811914" w:rsidP="0081191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5DC2">
              <w:rPr>
                <w:rFonts w:ascii="Times New Roman" w:hAnsi="Times New Roman" w:cs="Times New Roman"/>
                <w:sz w:val="28"/>
                <w:szCs w:val="28"/>
              </w:rPr>
              <w:t>- Воспитание самостоятельности и ответственности при решении задач повышенного уровня сложности.</w:t>
            </w:r>
          </w:p>
          <w:p w:rsidR="00811914" w:rsidRPr="00EF5DC2" w:rsidRDefault="00811914" w:rsidP="0081191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5DC2">
              <w:rPr>
                <w:rFonts w:ascii="Times New Roman" w:hAnsi="Times New Roman" w:cs="Times New Roman"/>
                <w:sz w:val="28"/>
                <w:szCs w:val="28"/>
              </w:rPr>
              <w:t>- Формирование качества творческой личности с активной жизненной позицией.</w:t>
            </w:r>
          </w:p>
          <w:p w:rsidR="00811914" w:rsidRPr="00EF5DC2" w:rsidRDefault="00811914" w:rsidP="0081191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5DC2">
              <w:rPr>
                <w:rFonts w:ascii="Times New Roman" w:hAnsi="Times New Roman" w:cs="Times New Roman"/>
                <w:sz w:val="28"/>
                <w:szCs w:val="28"/>
              </w:rPr>
              <w:t>- Формирование навыков публичных выступлений и навыки активного слушателя через развитие памяти, внимания, наблюдательности, умений аргументировать собственные решения.</w:t>
            </w:r>
          </w:p>
          <w:p w:rsidR="00F05A7C" w:rsidRPr="00EF5DC2" w:rsidRDefault="00811914" w:rsidP="0081191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5DC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Формирование умения планировать структуру действий, необходимых для достижения заданной цели, при помощи фиксированного набора средств.</w:t>
            </w:r>
          </w:p>
        </w:tc>
      </w:tr>
      <w:tr w:rsidR="008C6359" w:rsidRPr="000B6CE2" w:rsidTr="007E59DC">
        <w:tc>
          <w:tcPr>
            <w:tcW w:w="633" w:type="dxa"/>
          </w:tcPr>
          <w:p w:rsidR="008C6359" w:rsidRPr="009335A4" w:rsidRDefault="001661BE" w:rsidP="009335A4">
            <w:pPr>
              <w:autoSpaceDE w:val="0"/>
              <w:autoSpaceDN w:val="0"/>
              <w:adjustRightInd w:val="0"/>
              <w:spacing w:after="39"/>
              <w:rPr>
                <w:rFonts w:ascii="Times New Roman" w:hAnsi="Times New Roman"/>
                <w:sz w:val="28"/>
                <w:szCs w:val="28"/>
              </w:rPr>
            </w:pPr>
            <w:r w:rsidRPr="009335A4">
              <w:rPr>
                <w:rFonts w:ascii="Times New Roman" w:hAnsi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2977" w:type="dxa"/>
          </w:tcPr>
          <w:p w:rsidR="008C6359" w:rsidRPr="009335A4" w:rsidRDefault="008C6359" w:rsidP="009335A4">
            <w:pPr>
              <w:autoSpaceDE w:val="0"/>
              <w:autoSpaceDN w:val="0"/>
              <w:adjustRightInd w:val="0"/>
              <w:spacing w:after="39"/>
              <w:rPr>
                <w:rFonts w:ascii="Times New Roman" w:hAnsi="Times New Roman"/>
                <w:sz w:val="28"/>
                <w:szCs w:val="28"/>
              </w:rPr>
            </w:pPr>
            <w:r w:rsidRPr="009335A4">
              <w:rPr>
                <w:rFonts w:ascii="Times New Roman" w:hAnsi="Times New Roman"/>
                <w:sz w:val="28"/>
                <w:szCs w:val="28"/>
              </w:rPr>
              <w:t>Аннотация программы</w:t>
            </w:r>
          </w:p>
        </w:tc>
        <w:tc>
          <w:tcPr>
            <w:tcW w:w="6486" w:type="dxa"/>
          </w:tcPr>
          <w:p w:rsidR="00FB4BEF" w:rsidRPr="00654B24" w:rsidRDefault="009335A4" w:rsidP="009335A4">
            <w:pPr>
              <w:autoSpaceDE w:val="0"/>
              <w:autoSpaceDN w:val="0"/>
              <w:adjustRightInd w:val="0"/>
              <w:spacing w:after="39"/>
              <w:rPr>
                <w:rFonts w:ascii="Times New Roman" w:eastAsia="MS Mincho" w:hAnsi="Times New Roman" w:cs="Times New Roman"/>
                <w:color w:val="FF0000"/>
                <w:sz w:val="28"/>
                <w:szCs w:val="28"/>
                <w:highlight w:val="yellow"/>
              </w:rPr>
            </w:pPr>
            <w:r w:rsidRPr="00091DB0">
              <w:rPr>
                <w:rFonts w:ascii="Times New Roman" w:hAnsi="Times New Roman"/>
                <w:sz w:val="28"/>
                <w:szCs w:val="28"/>
              </w:rPr>
              <w:t xml:space="preserve">Курса охватывает минимально необходимые базовые знания из разных областей ИТ и программирования с учетом уровня подготовки школьников. В основе лежит проектное обучение - разработка учащимся индивидуального проекта в виде приложения для мобильных платформ на ОС </w:t>
            </w:r>
            <w:proofErr w:type="spellStart"/>
            <w:r w:rsidRPr="00091DB0">
              <w:rPr>
                <w:rFonts w:ascii="Times New Roman" w:hAnsi="Times New Roman"/>
                <w:sz w:val="28"/>
                <w:szCs w:val="28"/>
              </w:rPr>
              <w:t>Android</w:t>
            </w:r>
            <w:proofErr w:type="spellEnd"/>
            <w:r w:rsidRPr="00091DB0">
              <w:rPr>
                <w:rFonts w:ascii="Times New Roman" w:hAnsi="Times New Roman"/>
                <w:sz w:val="28"/>
                <w:szCs w:val="28"/>
              </w:rPr>
              <w:t xml:space="preserve">. Программа ориентирована на группы/учеников с различным уровнем подготовки: выделение в программе основного «ядра» и тем/материалов для дополнительного углубленного изучения. </w:t>
            </w:r>
          </w:p>
        </w:tc>
      </w:tr>
      <w:tr w:rsidR="00706C95" w:rsidRPr="000B6CE2" w:rsidTr="00091DB0">
        <w:tc>
          <w:tcPr>
            <w:tcW w:w="633" w:type="dxa"/>
          </w:tcPr>
          <w:p w:rsidR="00706C95" w:rsidRPr="00C20466" w:rsidRDefault="001661BE" w:rsidP="000B6C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466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977" w:type="dxa"/>
          </w:tcPr>
          <w:p w:rsidR="00706C95" w:rsidRPr="00C20466" w:rsidRDefault="00706C95" w:rsidP="000B6C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0466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</w:t>
            </w:r>
          </w:p>
        </w:tc>
        <w:tc>
          <w:tcPr>
            <w:tcW w:w="6486" w:type="dxa"/>
            <w:shd w:val="clear" w:color="auto" w:fill="auto"/>
          </w:tcPr>
          <w:p w:rsidR="00706C95" w:rsidRPr="00091DB0" w:rsidRDefault="00706C95" w:rsidP="000B6CE2">
            <w:pPr>
              <w:tabs>
                <w:tab w:val="left" w:pos="720"/>
              </w:tabs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91DB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После прохождения Программы обучающиеся </w:t>
            </w:r>
          </w:p>
          <w:p w:rsidR="00706C95" w:rsidRPr="00091DB0" w:rsidRDefault="00706C95" w:rsidP="000B6CE2">
            <w:pPr>
              <w:tabs>
                <w:tab w:val="left" w:pos="720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1DB0">
              <w:rPr>
                <w:rFonts w:ascii="Times New Roman" w:hAnsi="Times New Roman" w:cs="Times New Roman"/>
                <w:b/>
                <w:sz w:val="28"/>
                <w:szCs w:val="28"/>
              </w:rPr>
              <w:t>будут знать:</w:t>
            </w:r>
          </w:p>
          <w:p w:rsidR="00C20466" w:rsidRPr="00091DB0" w:rsidRDefault="00C20466" w:rsidP="00C20466">
            <w:pPr>
              <w:rPr>
                <w:rFonts w:ascii="Times New Roman" w:hAnsi="Times New Roman"/>
                <w:sz w:val="28"/>
                <w:szCs w:val="28"/>
              </w:rPr>
            </w:pPr>
            <w:r w:rsidRPr="00091DB0">
              <w:rPr>
                <w:rFonts w:ascii="Times New Roman" w:hAnsi="Times New Roman"/>
                <w:sz w:val="28"/>
                <w:szCs w:val="28"/>
              </w:rPr>
              <w:t xml:space="preserve">- Основы языка программирования </w:t>
            </w:r>
            <w:r w:rsidR="00091DB0" w:rsidRPr="00091DB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Java</w:t>
            </w:r>
            <w:r w:rsidR="00091DB0" w:rsidRPr="00091D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20466" w:rsidRPr="00091DB0" w:rsidRDefault="00C20466" w:rsidP="00C20466">
            <w:pPr>
              <w:rPr>
                <w:rFonts w:ascii="Times New Roman" w:hAnsi="Times New Roman"/>
                <w:sz w:val="28"/>
                <w:szCs w:val="28"/>
              </w:rPr>
            </w:pPr>
            <w:r w:rsidRPr="00091DB0">
              <w:rPr>
                <w:rFonts w:ascii="Times New Roman" w:hAnsi="Times New Roman"/>
                <w:sz w:val="28"/>
                <w:szCs w:val="28"/>
              </w:rPr>
              <w:t>- Принципы объектно-ориентированного подхода в проектировании и разработке программного обеспечения.</w:t>
            </w:r>
          </w:p>
          <w:p w:rsidR="00C20466" w:rsidRPr="00091DB0" w:rsidRDefault="00C20466" w:rsidP="00C20466">
            <w:pPr>
              <w:rPr>
                <w:rFonts w:ascii="Times New Roman" w:hAnsi="Times New Roman"/>
                <w:sz w:val="28"/>
                <w:szCs w:val="28"/>
              </w:rPr>
            </w:pPr>
            <w:r w:rsidRPr="00091DB0">
              <w:rPr>
                <w:rFonts w:ascii="Times New Roman" w:hAnsi="Times New Roman"/>
                <w:sz w:val="28"/>
                <w:szCs w:val="28"/>
              </w:rPr>
              <w:t xml:space="preserve">- Принципы разработки приложений под </w:t>
            </w:r>
            <w:proofErr w:type="spellStart"/>
            <w:r w:rsidRPr="00091DB0">
              <w:rPr>
                <w:rFonts w:ascii="Times New Roman" w:hAnsi="Times New Roman"/>
                <w:sz w:val="28"/>
                <w:szCs w:val="28"/>
              </w:rPr>
              <w:t>Android</w:t>
            </w:r>
            <w:proofErr w:type="spellEnd"/>
            <w:r w:rsidRPr="00091DB0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06C95" w:rsidRPr="00091DB0" w:rsidRDefault="00706C95" w:rsidP="000B6CE2">
            <w:pPr>
              <w:pStyle w:val="31"/>
              <w:shd w:val="clear" w:color="auto" w:fill="auto"/>
              <w:spacing w:after="0" w:line="240" w:lineRule="auto"/>
              <w:ind w:firstLine="0"/>
              <w:jc w:val="both"/>
              <w:rPr>
                <w:b/>
                <w:sz w:val="28"/>
                <w:szCs w:val="28"/>
              </w:rPr>
            </w:pPr>
            <w:r w:rsidRPr="00091DB0">
              <w:rPr>
                <w:b/>
                <w:sz w:val="28"/>
                <w:szCs w:val="28"/>
              </w:rPr>
              <w:t>будут уметь:</w:t>
            </w:r>
          </w:p>
          <w:p w:rsidR="00706C95" w:rsidRPr="00091DB0" w:rsidRDefault="00706C95" w:rsidP="000B6CE2">
            <w:pPr>
              <w:pStyle w:val="31"/>
              <w:shd w:val="clear" w:color="auto" w:fill="auto"/>
              <w:spacing w:after="0" w:line="240" w:lineRule="auto"/>
              <w:ind w:firstLine="0"/>
              <w:jc w:val="both"/>
              <w:rPr>
                <w:sz w:val="28"/>
                <w:szCs w:val="28"/>
              </w:rPr>
            </w:pPr>
            <w:r w:rsidRPr="00091DB0">
              <w:rPr>
                <w:sz w:val="28"/>
                <w:szCs w:val="28"/>
              </w:rPr>
              <w:t xml:space="preserve">- </w:t>
            </w:r>
            <w:r w:rsidR="00C20466" w:rsidRPr="00091DB0">
              <w:rPr>
                <w:sz w:val="28"/>
                <w:szCs w:val="28"/>
              </w:rPr>
              <w:t>Проектировать интерфейс мобильных приложений</w:t>
            </w:r>
            <w:r w:rsidRPr="00091DB0">
              <w:rPr>
                <w:sz w:val="28"/>
                <w:szCs w:val="28"/>
              </w:rPr>
              <w:t>.</w:t>
            </w:r>
          </w:p>
          <w:p w:rsidR="00706C95" w:rsidRPr="00091DB0" w:rsidRDefault="00706C95" w:rsidP="000B6CE2">
            <w:pPr>
              <w:pStyle w:val="31"/>
              <w:shd w:val="clear" w:color="auto" w:fill="auto"/>
              <w:spacing w:after="0" w:line="240" w:lineRule="auto"/>
              <w:ind w:firstLine="0"/>
              <w:jc w:val="both"/>
              <w:rPr>
                <w:sz w:val="28"/>
                <w:szCs w:val="28"/>
              </w:rPr>
            </w:pPr>
            <w:r w:rsidRPr="00091DB0">
              <w:rPr>
                <w:sz w:val="28"/>
                <w:szCs w:val="28"/>
              </w:rPr>
              <w:t xml:space="preserve">- </w:t>
            </w:r>
            <w:r w:rsidR="00C20466" w:rsidRPr="00091DB0">
              <w:rPr>
                <w:sz w:val="28"/>
                <w:szCs w:val="28"/>
              </w:rPr>
              <w:t>Разрабатывать мобильные приложения различного уровня сложности.</w:t>
            </w:r>
          </w:p>
          <w:p w:rsidR="00C20466" w:rsidRPr="00091DB0" w:rsidRDefault="00C20466" w:rsidP="000B6CE2">
            <w:pPr>
              <w:pStyle w:val="31"/>
              <w:shd w:val="clear" w:color="auto" w:fill="auto"/>
              <w:spacing w:after="0" w:line="240" w:lineRule="auto"/>
              <w:ind w:firstLine="0"/>
              <w:jc w:val="both"/>
              <w:rPr>
                <w:sz w:val="28"/>
                <w:szCs w:val="28"/>
              </w:rPr>
            </w:pPr>
            <w:r w:rsidRPr="00091DB0">
              <w:rPr>
                <w:sz w:val="28"/>
                <w:szCs w:val="28"/>
              </w:rPr>
              <w:t>- Реализовывать проекты в области информационных технологий, решением которых может являться мобильное приложение.</w:t>
            </w:r>
          </w:p>
          <w:p w:rsidR="00706C95" w:rsidRPr="00091DB0" w:rsidRDefault="00B33965" w:rsidP="000B6CE2">
            <w:pPr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091DB0">
              <w:rPr>
                <w:rFonts w:ascii="Times New Roman" w:hAnsi="Times New Roman"/>
                <w:b/>
                <w:i/>
                <w:sz w:val="28"/>
                <w:szCs w:val="28"/>
              </w:rPr>
              <w:t>б</w:t>
            </w:r>
            <w:r w:rsidR="00706C95" w:rsidRPr="00091DB0">
              <w:rPr>
                <w:rFonts w:ascii="Times New Roman" w:hAnsi="Times New Roman"/>
                <w:b/>
                <w:i/>
                <w:sz w:val="28"/>
                <w:szCs w:val="28"/>
              </w:rPr>
              <w:t>удут сформированы:</w:t>
            </w:r>
          </w:p>
          <w:p w:rsidR="00706C95" w:rsidRPr="00091DB0" w:rsidRDefault="00706C95" w:rsidP="000B6CE2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091DB0">
              <w:rPr>
                <w:rFonts w:ascii="Times New Roman" w:hAnsi="Times New Roman"/>
                <w:b/>
                <w:sz w:val="28"/>
                <w:szCs w:val="28"/>
              </w:rPr>
              <w:t>Личностные компетенции:</w:t>
            </w:r>
          </w:p>
          <w:p w:rsidR="00706C95" w:rsidRPr="00091DB0" w:rsidRDefault="001661BE" w:rsidP="000B6CE2">
            <w:pPr>
              <w:rPr>
                <w:rFonts w:ascii="Times New Roman" w:hAnsi="Times New Roman"/>
                <w:sz w:val="28"/>
                <w:szCs w:val="28"/>
              </w:rPr>
            </w:pPr>
            <w:r w:rsidRPr="00091DB0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706C95" w:rsidRPr="00091DB0">
              <w:rPr>
                <w:rFonts w:ascii="Times New Roman" w:hAnsi="Times New Roman"/>
                <w:sz w:val="28"/>
                <w:szCs w:val="28"/>
              </w:rPr>
              <w:t>Заинтересованность в повышении своего образовательного уровня</w:t>
            </w:r>
            <w:r w:rsidRPr="00091DB0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06C95" w:rsidRPr="00091DB0" w:rsidRDefault="001661BE" w:rsidP="000B6CE2">
            <w:pPr>
              <w:rPr>
                <w:rFonts w:ascii="Times New Roman" w:hAnsi="Times New Roman"/>
                <w:sz w:val="28"/>
                <w:szCs w:val="28"/>
              </w:rPr>
            </w:pPr>
            <w:r w:rsidRPr="00091DB0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706C95" w:rsidRPr="00091DB0">
              <w:rPr>
                <w:rFonts w:ascii="Times New Roman" w:hAnsi="Times New Roman"/>
                <w:sz w:val="28"/>
                <w:szCs w:val="28"/>
              </w:rPr>
              <w:t>Способность и готовность к общению и сотрудничеству со сверстниками</w:t>
            </w:r>
            <w:r w:rsidRPr="00091DB0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06C95" w:rsidRPr="00091DB0" w:rsidRDefault="001661BE" w:rsidP="000B6CE2">
            <w:pPr>
              <w:rPr>
                <w:rFonts w:ascii="Times New Roman" w:hAnsi="Times New Roman"/>
                <w:sz w:val="28"/>
                <w:szCs w:val="28"/>
              </w:rPr>
            </w:pPr>
            <w:r w:rsidRPr="00091DB0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706C95" w:rsidRPr="00091DB0">
              <w:rPr>
                <w:rFonts w:ascii="Times New Roman" w:hAnsi="Times New Roman"/>
                <w:sz w:val="28"/>
                <w:szCs w:val="28"/>
              </w:rPr>
              <w:t>Умение организовать рабочее место</w:t>
            </w:r>
            <w:r w:rsidRPr="00091DB0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06C95" w:rsidRPr="00091DB0" w:rsidRDefault="001661BE" w:rsidP="000B6CE2">
            <w:pPr>
              <w:rPr>
                <w:rFonts w:ascii="Times New Roman" w:hAnsi="Times New Roman"/>
                <w:sz w:val="28"/>
                <w:szCs w:val="28"/>
              </w:rPr>
            </w:pPr>
            <w:r w:rsidRPr="00091DB0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706C95" w:rsidRPr="00091DB0">
              <w:rPr>
                <w:rFonts w:ascii="Times New Roman" w:hAnsi="Times New Roman"/>
                <w:sz w:val="28"/>
                <w:szCs w:val="28"/>
              </w:rPr>
              <w:t>Умеет воспринимать и понимать поставленную перед ним задачу</w:t>
            </w:r>
            <w:r w:rsidRPr="00091DB0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06C95" w:rsidRPr="00091DB0" w:rsidRDefault="00706C95" w:rsidP="000B6CE2">
            <w:pPr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091DB0">
              <w:rPr>
                <w:rFonts w:ascii="Times New Roman" w:hAnsi="Times New Roman"/>
                <w:b/>
                <w:sz w:val="28"/>
                <w:szCs w:val="28"/>
              </w:rPr>
              <w:t>М</w:t>
            </w:r>
            <w:r w:rsidR="0022773B" w:rsidRPr="00091DB0">
              <w:rPr>
                <w:rFonts w:ascii="Times New Roman" w:hAnsi="Times New Roman"/>
                <w:b/>
                <w:sz w:val="28"/>
                <w:szCs w:val="28"/>
              </w:rPr>
              <w:t>ета</w:t>
            </w:r>
            <w:r w:rsidRPr="00091DB0">
              <w:rPr>
                <w:rFonts w:ascii="Times New Roman" w:hAnsi="Times New Roman"/>
                <w:b/>
                <w:sz w:val="28"/>
                <w:szCs w:val="28"/>
              </w:rPr>
              <w:t>предметные</w:t>
            </w:r>
            <w:proofErr w:type="spellEnd"/>
            <w:r w:rsidRPr="00091DB0">
              <w:rPr>
                <w:rFonts w:ascii="Times New Roman" w:hAnsi="Times New Roman"/>
                <w:b/>
                <w:sz w:val="28"/>
                <w:szCs w:val="28"/>
              </w:rPr>
              <w:t xml:space="preserve"> компетенции:</w:t>
            </w:r>
          </w:p>
          <w:p w:rsidR="00706C95" w:rsidRPr="00091DB0" w:rsidRDefault="001661BE" w:rsidP="000B6CE2">
            <w:pPr>
              <w:rPr>
                <w:rFonts w:ascii="Times New Roman" w:hAnsi="Times New Roman"/>
                <w:sz w:val="28"/>
                <w:szCs w:val="28"/>
              </w:rPr>
            </w:pPr>
            <w:r w:rsidRPr="00091DB0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706C95" w:rsidRPr="00091DB0">
              <w:rPr>
                <w:rFonts w:ascii="Times New Roman" w:hAnsi="Times New Roman"/>
                <w:sz w:val="28"/>
                <w:szCs w:val="28"/>
              </w:rPr>
              <w:t>Умение самостоятельно находить и обрабатывать информацию из дополнительных источников.</w:t>
            </w:r>
          </w:p>
          <w:p w:rsidR="00706C95" w:rsidRPr="00654B24" w:rsidRDefault="001661BE" w:rsidP="000B6CE2">
            <w:pPr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091DB0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706C95" w:rsidRPr="00091DB0">
              <w:rPr>
                <w:rFonts w:ascii="Times New Roman" w:hAnsi="Times New Roman"/>
                <w:sz w:val="28"/>
                <w:szCs w:val="28"/>
              </w:rPr>
              <w:t>Умение использовать полученные знания в практике.</w:t>
            </w:r>
          </w:p>
        </w:tc>
      </w:tr>
    </w:tbl>
    <w:p w:rsidR="001661BE" w:rsidRPr="000B6CE2" w:rsidRDefault="001661BE" w:rsidP="000B6CE2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B6CE2">
        <w:rPr>
          <w:rFonts w:ascii="Times New Roman" w:eastAsia="Times New Roman" w:hAnsi="Times New Roman" w:cs="Times New Roman"/>
          <w:b/>
          <w:bCs/>
          <w:sz w:val="28"/>
          <w:szCs w:val="28"/>
        </w:rPr>
        <w:br w:type="page"/>
      </w:r>
    </w:p>
    <w:p w:rsidR="00EE3253" w:rsidRPr="000B6CE2" w:rsidRDefault="008C269D" w:rsidP="000B6CE2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B6CE2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П</w:t>
      </w:r>
      <w:r w:rsidR="008D2738" w:rsidRPr="000B6CE2">
        <w:rPr>
          <w:rFonts w:ascii="Times New Roman" w:eastAsia="Times New Roman" w:hAnsi="Times New Roman" w:cs="Times New Roman"/>
          <w:b/>
          <w:bCs/>
          <w:sz w:val="28"/>
          <w:szCs w:val="28"/>
        </w:rPr>
        <w:t>ОЯСНИТЕЛЬНАЯ ЗАПИСКА</w:t>
      </w:r>
    </w:p>
    <w:p w:rsidR="00285E52" w:rsidRPr="000B6CE2" w:rsidRDefault="00285E52" w:rsidP="000B6CE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06C95" w:rsidRDefault="008D13E4" w:rsidP="00F05A7C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0B6CE2">
        <w:rPr>
          <w:rFonts w:ascii="Times New Roman" w:hAnsi="Times New Roman" w:cs="Times New Roman"/>
          <w:color w:val="000000"/>
          <w:sz w:val="28"/>
          <w:szCs w:val="28"/>
        </w:rPr>
        <w:t>Дополнительная общеобразовательная об</w:t>
      </w:r>
      <w:r w:rsidR="004D627A" w:rsidRPr="000B6CE2">
        <w:rPr>
          <w:rFonts w:ascii="Times New Roman" w:hAnsi="Times New Roman" w:cs="Times New Roman"/>
          <w:color w:val="000000"/>
          <w:sz w:val="28"/>
          <w:szCs w:val="28"/>
        </w:rPr>
        <w:t xml:space="preserve">щеразвивающая программа </w:t>
      </w:r>
      <w:r w:rsidR="00285E52" w:rsidRPr="000B6CE2">
        <w:rPr>
          <w:rFonts w:ascii="Times New Roman" w:eastAsia="MS Mincho" w:hAnsi="Times New Roman" w:cs="Times New Roman"/>
          <w:sz w:val="28"/>
          <w:szCs w:val="28"/>
        </w:rPr>
        <w:t>«</w:t>
      </w:r>
      <w:r w:rsidR="00141D52">
        <w:rPr>
          <w:rFonts w:ascii="Times New Roman" w:eastAsia="MS Mincho" w:hAnsi="Times New Roman" w:cs="Times New Roman"/>
          <w:sz w:val="28"/>
          <w:szCs w:val="28"/>
        </w:rPr>
        <w:t>Мобильная разработка</w:t>
      </w:r>
      <w:r w:rsidR="00A91E0A" w:rsidRPr="000B6CE2">
        <w:rPr>
          <w:rFonts w:ascii="Times New Roman" w:eastAsia="MS Mincho" w:hAnsi="Times New Roman" w:cs="Times New Roman"/>
          <w:sz w:val="28"/>
          <w:szCs w:val="28"/>
        </w:rPr>
        <w:t>»</w:t>
      </w:r>
      <w:r w:rsidR="008F3DFA" w:rsidRPr="000B6CE2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="00F50C73" w:rsidRPr="000B6CE2">
        <w:rPr>
          <w:rFonts w:ascii="Times New Roman" w:hAnsi="Times New Roman" w:cs="Times New Roman"/>
          <w:color w:val="000000"/>
          <w:sz w:val="28"/>
          <w:szCs w:val="28"/>
        </w:rPr>
        <w:t xml:space="preserve">(далее </w:t>
      </w:r>
      <w:r w:rsidR="00706C95" w:rsidRPr="000B6CE2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F50C73" w:rsidRPr="000B6CE2">
        <w:rPr>
          <w:rFonts w:ascii="Times New Roman" w:hAnsi="Times New Roman" w:cs="Times New Roman"/>
          <w:color w:val="000000"/>
          <w:sz w:val="28"/>
          <w:szCs w:val="28"/>
        </w:rPr>
        <w:t>рограмма)</w:t>
      </w:r>
      <w:r w:rsidR="00285E52" w:rsidRPr="000B6CE2">
        <w:rPr>
          <w:rFonts w:ascii="Times New Roman" w:eastAsia="MS Mincho" w:hAnsi="Times New Roman" w:cs="Times New Roman"/>
          <w:sz w:val="28"/>
          <w:szCs w:val="28"/>
        </w:rPr>
        <w:t xml:space="preserve"> имеет техническую направленность</w:t>
      </w:r>
      <w:r w:rsidR="00706C95" w:rsidRPr="000B6CE2">
        <w:rPr>
          <w:rFonts w:ascii="Times New Roman" w:eastAsia="MS Mincho" w:hAnsi="Times New Roman" w:cs="Times New Roman"/>
          <w:sz w:val="28"/>
          <w:szCs w:val="28"/>
        </w:rPr>
        <w:t>.</w:t>
      </w:r>
      <w:r w:rsidR="00285E52" w:rsidRPr="000B6CE2">
        <w:rPr>
          <w:rFonts w:ascii="Times New Roman" w:eastAsia="MS Mincho" w:hAnsi="Times New Roman" w:cs="Times New Roman"/>
          <w:sz w:val="28"/>
          <w:szCs w:val="28"/>
        </w:rPr>
        <w:t xml:space="preserve"> </w:t>
      </w:r>
    </w:p>
    <w:p w:rsidR="00B33965" w:rsidRPr="00C6632E" w:rsidRDefault="00B33965" w:rsidP="00F05A7C">
      <w:pPr>
        <w:tabs>
          <w:tab w:val="left" w:pos="0"/>
        </w:tabs>
        <w:suppressAutoHyphens/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C6632E">
        <w:rPr>
          <w:rFonts w:ascii="Times New Roman" w:eastAsia="MS Mincho" w:hAnsi="Times New Roman" w:cs="Times New Roman"/>
          <w:sz w:val="28"/>
          <w:szCs w:val="28"/>
        </w:rPr>
        <w:t>Возраст</w:t>
      </w:r>
      <w:r w:rsidRPr="00C6632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обучающихся: </w:t>
      </w:r>
      <w:r w:rsidR="00654B24" w:rsidRPr="00EF5DC2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11</w:t>
      </w:r>
      <w:r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Pr="00C6632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-</w:t>
      </w:r>
      <w:r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="00654B24" w:rsidRPr="00EF5DC2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15</w:t>
      </w:r>
      <w:r w:rsidRPr="00C6632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лет</w:t>
      </w:r>
      <w:r w:rsidRPr="00C6632E">
        <w:rPr>
          <w:rFonts w:ascii="Times New Roman" w:eastAsia="MS Mincho" w:hAnsi="Times New Roman" w:cs="Times New Roman"/>
          <w:sz w:val="28"/>
          <w:szCs w:val="28"/>
          <w:shd w:val="clear" w:color="auto" w:fill="FFFFFF" w:themeFill="background1"/>
        </w:rPr>
        <w:t>.</w:t>
      </w:r>
      <w:r w:rsidRPr="00C6632E">
        <w:rPr>
          <w:rFonts w:ascii="Times New Roman" w:hAnsi="Times New Roman"/>
          <w:sz w:val="28"/>
          <w:szCs w:val="28"/>
          <w:lang w:eastAsia="zh-CN"/>
        </w:rPr>
        <w:t xml:space="preserve"> </w:t>
      </w:r>
    </w:p>
    <w:p w:rsidR="00B33965" w:rsidRPr="000B6CE2" w:rsidRDefault="00B33965" w:rsidP="00F05A7C">
      <w:pPr>
        <w:shd w:val="clear" w:color="auto" w:fill="FFFFFF" w:themeFill="background1"/>
        <w:spacing w:after="0" w:line="360" w:lineRule="auto"/>
        <w:ind w:firstLine="709"/>
        <w:rPr>
          <w:rFonts w:ascii="Times New Roman" w:eastAsia="MS Mincho" w:hAnsi="Times New Roman" w:cs="Times New Roman"/>
          <w:sz w:val="28"/>
          <w:szCs w:val="28"/>
        </w:rPr>
      </w:pPr>
      <w:r w:rsidRPr="00C6632E">
        <w:rPr>
          <w:rFonts w:ascii="Times New Roman" w:eastAsia="MS Mincho" w:hAnsi="Times New Roman" w:cs="Times New Roman"/>
          <w:sz w:val="28"/>
          <w:szCs w:val="28"/>
          <w:shd w:val="clear" w:color="auto" w:fill="FFFFFF" w:themeFill="background1"/>
        </w:rPr>
        <w:t xml:space="preserve">Срок реализации </w:t>
      </w:r>
      <w:r>
        <w:rPr>
          <w:rFonts w:ascii="Times New Roman" w:eastAsia="MS Mincho" w:hAnsi="Times New Roman" w:cs="Times New Roman"/>
          <w:sz w:val="28"/>
          <w:szCs w:val="28"/>
          <w:shd w:val="clear" w:color="auto" w:fill="FFFFFF" w:themeFill="background1"/>
        </w:rPr>
        <w:t>– 9 месяцев</w:t>
      </w:r>
      <w:r w:rsidRPr="00C6632E">
        <w:rPr>
          <w:rFonts w:ascii="Times New Roman" w:eastAsia="MS Mincho" w:hAnsi="Times New Roman" w:cs="Times New Roman"/>
          <w:sz w:val="28"/>
          <w:szCs w:val="28"/>
          <w:shd w:val="clear" w:color="auto" w:fill="FFFFFF" w:themeFill="background1"/>
        </w:rPr>
        <w:t>.</w:t>
      </w:r>
    </w:p>
    <w:p w:rsidR="00A2720A" w:rsidRPr="00577317" w:rsidRDefault="00A2720A" w:rsidP="00A2720A">
      <w:pPr>
        <w:spacing w:after="0" w:line="360" w:lineRule="auto"/>
        <w:ind w:left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7317">
        <w:rPr>
          <w:rFonts w:ascii="Times New Roman" w:eastAsia="Calibri" w:hAnsi="Times New Roman" w:cs="Times New Roman"/>
          <w:sz w:val="28"/>
          <w:szCs w:val="28"/>
        </w:rPr>
        <w:t>Программа разработана в соответствии с</w:t>
      </w:r>
    </w:p>
    <w:p w:rsidR="00A2720A" w:rsidRPr="00577317" w:rsidRDefault="00A2720A" w:rsidP="00A2720A">
      <w:pPr>
        <w:spacing w:after="0" w:line="360" w:lineRule="auto"/>
        <w:ind w:left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7317">
        <w:rPr>
          <w:rFonts w:ascii="Times New Roman" w:eastAsia="Calibri" w:hAnsi="Times New Roman" w:cs="Times New Roman"/>
          <w:sz w:val="28"/>
          <w:szCs w:val="28"/>
        </w:rPr>
        <w:t xml:space="preserve">- Федеральным законом от 29.12.2012 №273-ФЗ «Об образовании в Российской Федерации», </w:t>
      </w:r>
    </w:p>
    <w:p w:rsidR="00A2720A" w:rsidRPr="00577317" w:rsidRDefault="00A2720A" w:rsidP="00A2720A">
      <w:pPr>
        <w:spacing w:after="0" w:line="360" w:lineRule="auto"/>
        <w:ind w:left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7317">
        <w:rPr>
          <w:rFonts w:ascii="Times New Roman" w:eastAsia="Calibri" w:hAnsi="Times New Roman" w:cs="Times New Roman"/>
          <w:sz w:val="28"/>
          <w:szCs w:val="28"/>
        </w:rPr>
        <w:t>- Федеральным законом от 31.07.2020 № 304-ФЗ «О внесении изменений в Федеральный закон «Об образовании в Российской Федерации» по вопросам воспитания обучающихся»,</w:t>
      </w:r>
    </w:p>
    <w:p w:rsidR="00A2720A" w:rsidRPr="00577317" w:rsidRDefault="00A2720A" w:rsidP="00A2720A">
      <w:pPr>
        <w:spacing w:after="0" w:line="360" w:lineRule="auto"/>
        <w:ind w:left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7317">
        <w:rPr>
          <w:rFonts w:ascii="Times New Roman" w:eastAsia="Calibri" w:hAnsi="Times New Roman" w:cs="Times New Roman"/>
          <w:sz w:val="28"/>
          <w:szCs w:val="28"/>
        </w:rPr>
        <w:t xml:space="preserve">- Приказом Министерства просвещения Российской Федерации от 09.11.2018 № 196 «Об утверждении Порядка организации и осуществления образовательной деятельности по дополнительным общеобразовательным программам», </w:t>
      </w:r>
    </w:p>
    <w:p w:rsidR="00A2720A" w:rsidRPr="00577317" w:rsidRDefault="00A2720A" w:rsidP="00A2720A">
      <w:pPr>
        <w:spacing w:after="0" w:line="360" w:lineRule="auto"/>
        <w:ind w:left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7317">
        <w:rPr>
          <w:rFonts w:ascii="Times New Roman" w:eastAsia="Calibri" w:hAnsi="Times New Roman" w:cs="Times New Roman"/>
          <w:sz w:val="28"/>
          <w:szCs w:val="28"/>
        </w:rPr>
        <w:t xml:space="preserve">- Приказом Министерства образования и науки Удмуртской Республики от 05.04.2021 № 427 «О внесении изменений в приказ от 20 марта 2018 года № 281 «Об утверждении правил персонифицированного финансирования дополнительного образования детей Удмуртской Республики»,  </w:t>
      </w:r>
    </w:p>
    <w:p w:rsidR="00A2720A" w:rsidRPr="00577317" w:rsidRDefault="00A2720A" w:rsidP="00A2720A">
      <w:pPr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77317">
        <w:rPr>
          <w:rFonts w:ascii="Times New Roman" w:eastAsia="Calibri" w:hAnsi="Times New Roman" w:cs="Times New Roman"/>
          <w:sz w:val="28"/>
          <w:szCs w:val="28"/>
        </w:rPr>
        <w:t>- Приказом Министерства образования и науки Российской Федерации № 816 от 23 августа 2017 г. «Об утверждении Порядка применения организациями, осуществляющими образовательную деятельность, электронного обучения дистанционных образовательных технологий при реализации образовательных программ»,</w:t>
      </w:r>
      <w:r w:rsidRPr="0057731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A2720A" w:rsidRPr="00577317" w:rsidRDefault="00A2720A" w:rsidP="00A2720A">
      <w:pPr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7731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Постановлением Главного государственного санитарного врача РФ от 28.09.2020 № 28 «Об утверждении санитарных правил СП 2.4.3648-20 «Санитарно-эпидемиологические требования к организациям воспитания и обучения, отдыха и оздоровления детей и молодежи», </w:t>
      </w:r>
    </w:p>
    <w:p w:rsidR="00A2720A" w:rsidRPr="00577317" w:rsidRDefault="00A2720A" w:rsidP="00A2720A">
      <w:pPr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7731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Реализация дополнительной общеобразовательной программы по тематическому направлению «Мобильная </w:t>
      </w:r>
      <w:proofErr w:type="gramStart"/>
      <w:r w:rsidRPr="00577317">
        <w:rPr>
          <w:rFonts w:ascii="Times New Roman" w:eastAsia="Times New Roman" w:hAnsi="Times New Roman" w:cs="Times New Roman"/>
          <w:sz w:val="28"/>
          <w:szCs w:val="28"/>
          <w:lang w:eastAsia="ar-SA"/>
        </w:rPr>
        <w:t>разработка»  с</w:t>
      </w:r>
      <w:proofErr w:type="gramEnd"/>
      <w:r w:rsidRPr="0057731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использованием оборудования </w:t>
      </w:r>
      <w:r w:rsidRPr="00577317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центра цифрового образования детей «</w:t>
      </w:r>
      <w:r w:rsidRPr="00577317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IT</w:t>
      </w:r>
      <w:r w:rsidRPr="0057731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-куб»: методическое пособие / </w:t>
      </w:r>
      <w:proofErr w:type="spellStart"/>
      <w:r w:rsidRPr="00577317">
        <w:rPr>
          <w:rFonts w:ascii="Times New Roman" w:eastAsia="Times New Roman" w:hAnsi="Times New Roman" w:cs="Times New Roman"/>
          <w:sz w:val="28"/>
          <w:szCs w:val="28"/>
          <w:lang w:eastAsia="ar-SA"/>
        </w:rPr>
        <w:t>С.Г.Григорьев</w:t>
      </w:r>
      <w:proofErr w:type="spellEnd"/>
      <w:r w:rsidRPr="0057731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  <w:proofErr w:type="spellStart"/>
      <w:r w:rsidRPr="00577317">
        <w:rPr>
          <w:rFonts w:ascii="Times New Roman" w:eastAsia="Times New Roman" w:hAnsi="Times New Roman" w:cs="Times New Roman"/>
          <w:sz w:val="28"/>
          <w:szCs w:val="28"/>
          <w:lang w:eastAsia="ar-SA"/>
        </w:rPr>
        <w:t>Р.А.Сабитов</w:t>
      </w:r>
      <w:proofErr w:type="spellEnd"/>
      <w:r w:rsidRPr="0057731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  <w:proofErr w:type="spellStart"/>
      <w:r w:rsidRPr="00577317">
        <w:rPr>
          <w:rFonts w:ascii="Times New Roman" w:eastAsia="Times New Roman" w:hAnsi="Times New Roman" w:cs="Times New Roman"/>
          <w:sz w:val="28"/>
          <w:szCs w:val="28"/>
          <w:lang w:eastAsia="ar-SA"/>
        </w:rPr>
        <w:t>Г.С.Смирнова</w:t>
      </w:r>
      <w:proofErr w:type="spellEnd"/>
      <w:r w:rsidRPr="0057731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  <w:proofErr w:type="spellStart"/>
      <w:r w:rsidRPr="00577317">
        <w:rPr>
          <w:rFonts w:ascii="Times New Roman" w:eastAsia="Times New Roman" w:hAnsi="Times New Roman" w:cs="Times New Roman"/>
          <w:sz w:val="28"/>
          <w:szCs w:val="28"/>
          <w:lang w:eastAsia="ar-SA"/>
        </w:rPr>
        <w:t>Ш.Р.Сабитов</w:t>
      </w:r>
      <w:proofErr w:type="spellEnd"/>
      <w:r w:rsidRPr="0057731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; Сеть центров цифрового образования детей « </w:t>
      </w:r>
      <w:r w:rsidRPr="00577317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IT</w:t>
      </w:r>
      <w:r w:rsidRPr="00577317">
        <w:rPr>
          <w:rFonts w:ascii="Times New Roman" w:eastAsia="Times New Roman" w:hAnsi="Times New Roman" w:cs="Times New Roman"/>
          <w:sz w:val="28"/>
          <w:szCs w:val="28"/>
          <w:lang w:eastAsia="ar-SA"/>
        </w:rPr>
        <w:t>-куб».- Москва, 2021</w:t>
      </w:r>
    </w:p>
    <w:p w:rsidR="00A2720A" w:rsidRPr="00577317" w:rsidRDefault="00A2720A" w:rsidP="00A2720A">
      <w:pPr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577317">
        <w:rPr>
          <w:rFonts w:ascii="Times New Roman" w:eastAsia="Calibri" w:hAnsi="Times New Roman" w:cs="Times New Roman"/>
          <w:sz w:val="28"/>
          <w:szCs w:val="28"/>
        </w:rPr>
        <w:t>- Уставом</w:t>
      </w:r>
      <w:r w:rsidRPr="0057731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Муниципальное бюджетное учреждение дополнительного образования «Станция юных техников» имени Героя Социалистического труда Б.Г. Никитина города Воткинска Удмуртской Республики.</w:t>
      </w:r>
    </w:p>
    <w:p w:rsidR="005D6FC0" w:rsidRPr="00141D52" w:rsidRDefault="00B74B2C" w:rsidP="00141D5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B6CE2"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  <w:t>Актуальность</w:t>
      </w:r>
      <w:r w:rsidRPr="000B6CE2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данно</w:t>
      </w:r>
      <w:r w:rsidR="00706C95" w:rsidRPr="000B6CE2">
        <w:rPr>
          <w:rFonts w:ascii="Times New Roman" w:hAnsi="Times New Roman" w:cs="Times New Roman"/>
          <w:color w:val="000000"/>
          <w:spacing w:val="-5"/>
          <w:sz w:val="28"/>
          <w:szCs w:val="28"/>
        </w:rPr>
        <w:t>й</w:t>
      </w:r>
      <w:r w:rsidRPr="000B6CE2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 w:rsidR="00706C95" w:rsidRPr="000B6CE2">
        <w:rPr>
          <w:rFonts w:ascii="Times New Roman" w:hAnsi="Times New Roman" w:cs="Times New Roman"/>
          <w:color w:val="000000"/>
          <w:spacing w:val="-5"/>
          <w:sz w:val="28"/>
          <w:szCs w:val="28"/>
        </w:rPr>
        <w:t>Программы</w:t>
      </w:r>
      <w:r w:rsidRPr="000B6CE2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 w:rsidR="00141D52" w:rsidRPr="00141D52">
        <w:rPr>
          <w:rFonts w:ascii="Times New Roman" w:eastAsia="Times New Roman" w:hAnsi="Times New Roman" w:cs="Times New Roman"/>
          <w:sz w:val="28"/>
          <w:szCs w:val="28"/>
          <w:lang w:eastAsia="ar-SA"/>
        </w:rPr>
        <w:t>обусловлена потребностью общества в</w:t>
      </w:r>
      <w:r w:rsidR="00141D5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141D52" w:rsidRPr="00141D52">
        <w:rPr>
          <w:rFonts w:ascii="Times New Roman" w:eastAsia="Times New Roman" w:hAnsi="Times New Roman" w:cs="Times New Roman"/>
          <w:sz w:val="28"/>
          <w:szCs w:val="28"/>
          <w:lang w:eastAsia="ar-SA"/>
        </w:rPr>
        <w:t>технически грамотных специалистах и полностью отвечает социальному заказу</w:t>
      </w:r>
      <w:r w:rsidR="00141D5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141D52" w:rsidRPr="00141D52">
        <w:rPr>
          <w:rFonts w:ascii="Times New Roman" w:eastAsia="Times New Roman" w:hAnsi="Times New Roman" w:cs="Times New Roman"/>
          <w:sz w:val="28"/>
          <w:szCs w:val="28"/>
          <w:lang w:eastAsia="ar-SA"/>
        </w:rPr>
        <w:t>по подготовке квалифицированных кадров в области мобильной разработки.</w:t>
      </w:r>
      <w:r w:rsidR="00141D5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47615E" w:rsidRPr="000B6CE2" w:rsidRDefault="0047615E" w:rsidP="000B6CE2">
      <w:pPr>
        <w:pStyle w:val="Default"/>
        <w:shd w:val="clear" w:color="auto" w:fill="FFFFFF" w:themeFill="background1"/>
        <w:spacing w:line="360" w:lineRule="auto"/>
        <w:ind w:firstLine="709"/>
        <w:jc w:val="both"/>
        <w:rPr>
          <w:sz w:val="28"/>
          <w:szCs w:val="28"/>
        </w:rPr>
      </w:pPr>
      <w:r w:rsidRPr="000B6CE2">
        <w:rPr>
          <w:b/>
          <w:sz w:val="28"/>
          <w:szCs w:val="28"/>
          <w:shd w:val="clear" w:color="auto" w:fill="FFFFFF" w:themeFill="background1"/>
        </w:rPr>
        <w:t>Новизна</w:t>
      </w:r>
      <w:r w:rsidR="008F3DFA" w:rsidRPr="000B6CE2">
        <w:rPr>
          <w:b/>
          <w:sz w:val="28"/>
          <w:szCs w:val="28"/>
          <w:shd w:val="clear" w:color="auto" w:fill="FFFFFF" w:themeFill="background1"/>
        </w:rPr>
        <w:t xml:space="preserve"> </w:t>
      </w:r>
      <w:r w:rsidRPr="000B6CE2">
        <w:rPr>
          <w:sz w:val="28"/>
          <w:szCs w:val="28"/>
        </w:rPr>
        <w:t xml:space="preserve">Занятия </w:t>
      </w:r>
      <w:r w:rsidR="00F50C73" w:rsidRPr="000B6CE2">
        <w:rPr>
          <w:sz w:val="28"/>
          <w:szCs w:val="28"/>
        </w:rPr>
        <w:t xml:space="preserve">по </w:t>
      </w:r>
      <w:r w:rsidR="00706C95" w:rsidRPr="000B6CE2">
        <w:rPr>
          <w:sz w:val="28"/>
          <w:szCs w:val="28"/>
        </w:rPr>
        <w:t>П</w:t>
      </w:r>
      <w:r w:rsidR="00F50C73" w:rsidRPr="000B6CE2">
        <w:rPr>
          <w:sz w:val="28"/>
          <w:szCs w:val="28"/>
        </w:rPr>
        <w:t>рограмме</w:t>
      </w:r>
      <w:r w:rsidRPr="000B6CE2">
        <w:rPr>
          <w:sz w:val="28"/>
          <w:szCs w:val="28"/>
        </w:rPr>
        <w:t xml:space="preserve"> </w:t>
      </w:r>
      <w:proofErr w:type="gramStart"/>
      <w:r w:rsidRPr="000B6CE2">
        <w:rPr>
          <w:sz w:val="28"/>
          <w:szCs w:val="28"/>
        </w:rPr>
        <w:t>позволяют</w:t>
      </w:r>
      <w:proofErr w:type="gramEnd"/>
      <w:r w:rsidRPr="000B6CE2">
        <w:rPr>
          <w:sz w:val="28"/>
          <w:szCs w:val="28"/>
        </w:rPr>
        <w:t xml:space="preserve"> сформировать как технические навыки</w:t>
      </w:r>
      <w:r w:rsidR="005A4C11" w:rsidRPr="000B6CE2">
        <w:rPr>
          <w:sz w:val="28"/>
          <w:szCs w:val="28"/>
        </w:rPr>
        <w:t xml:space="preserve"> разработки программного обеспечения</w:t>
      </w:r>
      <w:r w:rsidRPr="000B6CE2">
        <w:rPr>
          <w:sz w:val="28"/>
          <w:szCs w:val="28"/>
        </w:rPr>
        <w:t xml:space="preserve">, так и развить интеллектуально-творческие способности </w:t>
      </w:r>
      <w:r w:rsidR="00706C95" w:rsidRPr="000B6CE2">
        <w:rPr>
          <w:sz w:val="28"/>
          <w:szCs w:val="28"/>
        </w:rPr>
        <w:t xml:space="preserve">обучающихся </w:t>
      </w:r>
      <w:r w:rsidRPr="000B6CE2">
        <w:rPr>
          <w:sz w:val="28"/>
          <w:szCs w:val="28"/>
        </w:rPr>
        <w:t>в процессе работы над</w:t>
      </w:r>
      <w:r w:rsidR="00141D52">
        <w:rPr>
          <w:sz w:val="28"/>
          <w:szCs w:val="28"/>
        </w:rPr>
        <w:t xml:space="preserve"> проектами</w:t>
      </w:r>
      <w:r w:rsidRPr="000B6CE2">
        <w:rPr>
          <w:sz w:val="28"/>
          <w:szCs w:val="28"/>
        </w:rPr>
        <w:t xml:space="preserve">. </w:t>
      </w:r>
    </w:p>
    <w:p w:rsidR="00285E52" w:rsidRPr="000B6CE2" w:rsidRDefault="00515796" w:rsidP="000B6C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CE2">
        <w:rPr>
          <w:rFonts w:ascii="Times New Roman" w:hAnsi="Times New Roman" w:cs="Times New Roman"/>
          <w:b/>
          <w:sz w:val="28"/>
          <w:szCs w:val="28"/>
        </w:rPr>
        <w:t xml:space="preserve">Педагогическая целесообразность </w:t>
      </w:r>
      <w:r w:rsidR="00706C95" w:rsidRPr="000B6CE2">
        <w:rPr>
          <w:rFonts w:ascii="Times New Roman" w:hAnsi="Times New Roman" w:cs="Times New Roman"/>
          <w:sz w:val="28"/>
          <w:szCs w:val="28"/>
        </w:rPr>
        <w:t>П</w:t>
      </w:r>
      <w:r w:rsidRPr="000B6CE2">
        <w:rPr>
          <w:rFonts w:ascii="Times New Roman" w:hAnsi="Times New Roman" w:cs="Times New Roman"/>
          <w:sz w:val="28"/>
          <w:szCs w:val="28"/>
        </w:rPr>
        <w:t xml:space="preserve">рограммы </w:t>
      </w:r>
      <w:r w:rsidR="00407309" w:rsidRPr="000B6CE2">
        <w:rPr>
          <w:rFonts w:ascii="Times New Roman" w:hAnsi="Times New Roman" w:cs="Times New Roman"/>
          <w:sz w:val="28"/>
          <w:szCs w:val="28"/>
        </w:rPr>
        <w:t xml:space="preserve">заключается </w:t>
      </w:r>
      <w:r w:rsidRPr="000B6CE2">
        <w:rPr>
          <w:rFonts w:ascii="Times New Roman" w:hAnsi="Times New Roman" w:cs="Times New Roman"/>
          <w:sz w:val="28"/>
          <w:szCs w:val="28"/>
        </w:rPr>
        <w:t xml:space="preserve">в предоставлении возможности обучающимся сделать осознанный выбор своей будущей профессии на основе полученных компетенций. Это отвечает возрастным особенностям и запросам подростков, характеризующимся повышенной потребностью в самоопределении и самовыражении, стремлении доказать себе и окружающим умение самостоятельно принимать и реализовывать собственные решения.  </w:t>
      </w:r>
    </w:p>
    <w:p w:rsidR="00706C95" w:rsidRPr="000B6CE2" w:rsidRDefault="009A76DE" w:rsidP="000B6CE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CE2">
        <w:rPr>
          <w:rFonts w:ascii="Times New Roman" w:hAnsi="Times New Roman" w:cs="Times New Roman"/>
          <w:b/>
          <w:sz w:val="28"/>
          <w:szCs w:val="28"/>
        </w:rPr>
        <w:t>Цель:</w:t>
      </w:r>
      <w:r w:rsidR="00885EEA" w:rsidRPr="000B6C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41D52" w:rsidRPr="00141D52">
        <w:rPr>
          <w:rFonts w:ascii="Times New Roman" w:hAnsi="Times New Roman" w:cs="Times New Roman"/>
          <w:sz w:val="28"/>
          <w:szCs w:val="28"/>
        </w:rPr>
        <w:t xml:space="preserve">дать базовое понимание мобильной разработки для платформы </w:t>
      </w:r>
      <w:proofErr w:type="spellStart"/>
      <w:r w:rsidR="00141D52" w:rsidRPr="00141D52">
        <w:rPr>
          <w:rFonts w:ascii="Times New Roman" w:hAnsi="Times New Roman" w:cs="Times New Roman"/>
          <w:sz w:val="28"/>
          <w:szCs w:val="28"/>
        </w:rPr>
        <w:t>Android</w:t>
      </w:r>
      <w:proofErr w:type="spellEnd"/>
      <w:r w:rsidR="00141D52" w:rsidRPr="00141D52">
        <w:rPr>
          <w:rFonts w:ascii="Times New Roman" w:hAnsi="Times New Roman" w:cs="Times New Roman"/>
          <w:sz w:val="28"/>
          <w:szCs w:val="28"/>
        </w:rPr>
        <w:t xml:space="preserve"> на языке программирования </w:t>
      </w:r>
      <w:r w:rsidR="001010D2" w:rsidRPr="001010D2">
        <w:rPr>
          <w:rFonts w:ascii="Times New Roman" w:hAnsi="Times New Roman" w:cs="Times New Roman"/>
          <w:sz w:val="28"/>
          <w:szCs w:val="28"/>
          <w:lang w:val="en-US"/>
        </w:rPr>
        <w:t>Java</w:t>
      </w:r>
      <w:r w:rsidR="001010D2" w:rsidRPr="001010D2">
        <w:rPr>
          <w:rFonts w:ascii="Times New Roman" w:hAnsi="Times New Roman" w:cs="Times New Roman"/>
          <w:sz w:val="28"/>
          <w:szCs w:val="28"/>
        </w:rPr>
        <w:t>.</w:t>
      </w:r>
    </w:p>
    <w:p w:rsidR="00285E52" w:rsidRPr="000B6CE2" w:rsidRDefault="00F52564" w:rsidP="000B6CE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B6CE2">
        <w:rPr>
          <w:rFonts w:ascii="Times New Roman" w:eastAsia="Times New Roman" w:hAnsi="Times New Roman" w:cs="Times New Roman"/>
          <w:b/>
          <w:bCs/>
          <w:sz w:val="28"/>
          <w:szCs w:val="28"/>
        </w:rPr>
        <w:t>Задачи</w:t>
      </w:r>
      <w:r w:rsidR="00440D31" w:rsidRPr="000B6CE2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</w:p>
    <w:p w:rsidR="00940826" w:rsidRPr="000B6CE2" w:rsidRDefault="00940826" w:rsidP="000B6CE2">
      <w:pPr>
        <w:shd w:val="clear" w:color="auto" w:fill="FFFFFF"/>
        <w:spacing w:after="0" w:line="360" w:lineRule="auto"/>
        <w:ind w:right="14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CE2">
        <w:rPr>
          <w:rFonts w:ascii="Times New Roman" w:hAnsi="Times New Roman" w:cs="Times New Roman"/>
          <w:sz w:val="28"/>
          <w:szCs w:val="28"/>
        </w:rPr>
        <w:t>- Развитие компетенций учащихся в области цифровых технологий</w:t>
      </w:r>
      <w:r w:rsidR="00B33965">
        <w:rPr>
          <w:rFonts w:ascii="Times New Roman" w:hAnsi="Times New Roman" w:cs="Times New Roman"/>
          <w:sz w:val="28"/>
          <w:szCs w:val="28"/>
        </w:rPr>
        <w:t>.</w:t>
      </w:r>
    </w:p>
    <w:p w:rsidR="00811914" w:rsidRPr="00811914" w:rsidRDefault="00811914" w:rsidP="00811914">
      <w:pPr>
        <w:shd w:val="clear" w:color="auto" w:fill="FFFFFF"/>
        <w:spacing w:after="0" w:line="360" w:lineRule="auto"/>
        <w:ind w:right="14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Pr="00811914">
        <w:rPr>
          <w:rFonts w:ascii="Times New Roman" w:hAnsi="Times New Roman" w:cs="Times New Roman"/>
          <w:sz w:val="28"/>
          <w:szCs w:val="28"/>
        </w:rPr>
        <w:t>асширение знаний о современных и популярных платформах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11914" w:rsidRPr="00811914" w:rsidRDefault="00811914" w:rsidP="00811914">
      <w:pPr>
        <w:shd w:val="clear" w:color="auto" w:fill="FFFFFF"/>
        <w:spacing w:after="0" w:line="360" w:lineRule="auto"/>
        <w:ind w:right="14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811914">
        <w:rPr>
          <w:rFonts w:ascii="Times New Roman" w:hAnsi="Times New Roman" w:cs="Times New Roman"/>
          <w:sz w:val="28"/>
          <w:szCs w:val="28"/>
        </w:rPr>
        <w:t xml:space="preserve">бучение языку программирования </w:t>
      </w:r>
      <w:r w:rsidR="001010D2" w:rsidRPr="001010D2">
        <w:rPr>
          <w:rFonts w:ascii="Times New Roman" w:hAnsi="Times New Roman" w:cs="Times New Roman"/>
          <w:sz w:val="28"/>
          <w:szCs w:val="28"/>
          <w:lang w:val="en-US"/>
        </w:rPr>
        <w:t>Java</w:t>
      </w:r>
      <w:r w:rsidR="001010D2" w:rsidRPr="001010D2">
        <w:rPr>
          <w:rFonts w:ascii="Times New Roman" w:hAnsi="Times New Roman" w:cs="Times New Roman"/>
          <w:sz w:val="28"/>
          <w:szCs w:val="28"/>
        </w:rPr>
        <w:t>.</w:t>
      </w:r>
    </w:p>
    <w:p w:rsidR="00811914" w:rsidRPr="00811914" w:rsidRDefault="00811914" w:rsidP="00811914">
      <w:pPr>
        <w:shd w:val="clear" w:color="auto" w:fill="FFFFFF"/>
        <w:spacing w:after="0" w:line="360" w:lineRule="auto"/>
        <w:ind w:right="14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119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811914">
        <w:rPr>
          <w:rFonts w:ascii="Times New Roman" w:hAnsi="Times New Roman" w:cs="Times New Roman"/>
          <w:sz w:val="28"/>
          <w:szCs w:val="28"/>
        </w:rPr>
        <w:t>бучение объектно-ориентированному подходу в проектировании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11914">
        <w:rPr>
          <w:rFonts w:ascii="Times New Roman" w:hAnsi="Times New Roman" w:cs="Times New Roman"/>
          <w:sz w:val="28"/>
          <w:szCs w:val="28"/>
        </w:rPr>
        <w:t>и разработке программного обеспечения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11914" w:rsidRPr="00811914" w:rsidRDefault="00811914" w:rsidP="00811914">
      <w:pPr>
        <w:shd w:val="clear" w:color="auto" w:fill="FFFFFF"/>
        <w:spacing w:after="0" w:line="360" w:lineRule="auto"/>
        <w:ind w:right="14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</w:t>
      </w:r>
      <w:r w:rsidRPr="00811914">
        <w:rPr>
          <w:rFonts w:ascii="Times New Roman" w:hAnsi="Times New Roman" w:cs="Times New Roman"/>
          <w:sz w:val="28"/>
          <w:szCs w:val="28"/>
        </w:rPr>
        <w:t>накомство с архитектурой приложения под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Android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940826" w:rsidRPr="000B6CE2" w:rsidRDefault="00940826" w:rsidP="000B6CE2">
      <w:pPr>
        <w:shd w:val="clear" w:color="auto" w:fill="FFFFFF"/>
        <w:spacing w:after="0" w:line="360" w:lineRule="auto"/>
        <w:ind w:right="14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CE2">
        <w:rPr>
          <w:rFonts w:ascii="Times New Roman" w:hAnsi="Times New Roman" w:cs="Times New Roman"/>
          <w:sz w:val="28"/>
          <w:szCs w:val="28"/>
        </w:rPr>
        <w:t>- Воспитание самостоятельности и ответственности при решении задач повышенного уровня сложности</w:t>
      </w:r>
      <w:r w:rsidR="00B33965">
        <w:rPr>
          <w:rFonts w:ascii="Times New Roman" w:hAnsi="Times New Roman" w:cs="Times New Roman"/>
          <w:sz w:val="28"/>
          <w:szCs w:val="28"/>
        </w:rPr>
        <w:t>.</w:t>
      </w:r>
    </w:p>
    <w:p w:rsidR="00940826" w:rsidRPr="000B6CE2" w:rsidRDefault="00940826" w:rsidP="000B6CE2">
      <w:pPr>
        <w:shd w:val="clear" w:color="auto" w:fill="FFFFFF"/>
        <w:spacing w:after="0" w:line="360" w:lineRule="auto"/>
        <w:ind w:right="14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CE2">
        <w:rPr>
          <w:rFonts w:ascii="Times New Roman" w:hAnsi="Times New Roman" w:cs="Times New Roman"/>
          <w:sz w:val="28"/>
          <w:szCs w:val="28"/>
        </w:rPr>
        <w:t>- Формирование качества творческой личности с активной жизненной позицией</w:t>
      </w:r>
      <w:r w:rsidR="00B33965">
        <w:rPr>
          <w:rFonts w:ascii="Times New Roman" w:hAnsi="Times New Roman" w:cs="Times New Roman"/>
          <w:sz w:val="28"/>
          <w:szCs w:val="28"/>
        </w:rPr>
        <w:t>.</w:t>
      </w:r>
    </w:p>
    <w:p w:rsidR="00940826" w:rsidRPr="000B6CE2" w:rsidRDefault="00940826" w:rsidP="000B6CE2">
      <w:pPr>
        <w:shd w:val="clear" w:color="auto" w:fill="FFFFFF"/>
        <w:spacing w:after="0" w:line="360" w:lineRule="auto"/>
        <w:ind w:right="14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CE2">
        <w:rPr>
          <w:rFonts w:ascii="Times New Roman" w:hAnsi="Times New Roman" w:cs="Times New Roman"/>
          <w:sz w:val="28"/>
          <w:szCs w:val="28"/>
        </w:rPr>
        <w:lastRenderedPageBreak/>
        <w:t>- Формирование навыков публичных выступлений и навыки активного слушателя через развитие памяти, внимания, наблюдательности, умений аргументировать собственные решения</w:t>
      </w:r>
      <w:r w:rsidR="00B33965">
        <w:rPr>
          <w:rFonts w:ascii="Times New Roman" w:hAnsi="Times New Roman" w:cs="Times New Roman"/>
          <w:sz w:val="28"/>
          <w:szCs w:val="28"/>
        </w:rPr>
        <w:t>.</w:t>
      </w:r>
    </w:p>
    <w:p w:rsidR="00706C95" w:rsidRPr="000B6CE2" w:rsidRDefault="00940826" w:rsidP="000B6CE2">
      <w:pPr>
        <w:shd w:val="clear" w:color="auto" w:fill="FFFFFF"/>
        <w:spacing w:after="0" w:line="360" w:lineRule="auto"/>
        <w:ind w:right="14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CE2">
        <w:rPr>
          <w:rFonts w:ascii="Times New Roman" w:hAnsi="Times New Roman" w:cs="Times New Roman"/>
          <w:sz w:val="28"/>
          <w:szCs w:val="28"/>
        </w:rPr>
        <w:t>- Формирование умения планировать структуру действий, необходимых для достижения заданной цели, при помощи фиксированного набора средств.</w:t>
      </w:r>
    </w:p>
    <w:p w:rsidR="009946DC" w:rsidRPr="000B6CE2" w:rsidRDefault="009946DC" w:rsidP="000B6C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CE2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Программа обучения ориентирована на подготовку учащихся к </w:t>
      </w:r>
      <w:r w:rsidR="0054048E">
        <w:rPr>
          <w:rFonts w:ascii="Times New Roman" w:hAnsi="Times New Roman" w:cs="Times New Roman"/>
          <w:color w:val="000000"/>
          <w:spacing w:val="-4"/>
          <w:sz w:val="28"/>
          <w:szCs w:val="28"/>
        </w:rPr>
        <w:t>проектным конкурсам, где продукт реализации проекта может быть представлен в виде мобильного приложения.</w:t>
      </w:r>
    </w:p>
    <w:p w:rsidR="00706C95" w:rsidRPr="0054048E" w:rsidRDefault="001D575D" w:rsidP="0054048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0B6CE2">
        <w:rPr>
          <w:rFonts w:ascii="Times New Roman" w:eastAsia="Times New Roman" w:hAnsi="Times New Roman" w:cs="Times New Roman"/>
          <w:b/>
          <w:sz w:val="28"/>
          <w:szCs w:val="28"/>
        </w:rPr>
        <w:t xml:space="preserve">Отличительные особенности </w:t>
      </w:r>
      <w:r w:rsidR="00706C95" w:rsidRPr="000B6CE2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r w:rsidRPr="000B6CE2">
        <w:rPr>
          <w:rFonts w:ascii="Times New Roman" w:eastAsia="Times New Roman" w:hAnsi="Times New Roman" w:cs="Times New Roman"/>
          <w:b/>
          <w:sz w:val="28"/>
          <w:szCs w:val="28"/>
        </w:rPr>
        <w:t>рограммы</w:t>
      </w:r>
      <w:r w:rsidR="0054048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54048E" w:rsidRPr="0054048E">
        <w:rPr>
          <w:rFonts w:ascii="Times New Roman" w:hAnsi="Times New Roman" w:cs="Times New Roman"/>
          <w:color w:val="000000"/>
          <w:spacing w:val="-4"/>
          <w:sz w:val="28"/>
          <w:szCs w:val="28"/>
        </w:rPr>
        <w:t>заключается в изучении</w:t>
      </w:r>
      <w:r w:rsidR="0054048E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="0054048E" w:rsidRPr="0054048E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основ языка программирования </w:t>
      </w:r>
      <w:r w:rsidR="001010D2" w:rsidRPr="001010D2">
        <w:rPr>
          <w:rFonts w:ascii="Times New Roman" w:hAnsi="Times New Roman" w:cs="Times New Roman"/>
          <w:sz w:val="28"/>
          <w:szCs w:val="28"/>
          <w:lang w:val="en-US"/>
        </w:rPr>
        <w:t>Java</w:t>
      </w:r>
      <w:r w:rsidR="0054048E" w:rsidRPr="0054048E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и структуры приложения под ОС </w:t>
      </w:r>
      <w:proofErr w:type="spellStart"/>
      <w:r w:rsidR="0054048E" w:rsidRPr="0054048E">
        <w:rPr>
          <w:rFonts w:ascii="Times New Roman" w:hAnsi="Times New Roman" w:cs="Times New Roman"/>
          <w:color w:val="000000"/>
          <w:spacing w:val="-4"/>
          <w:sz w:val="28"/>
          <w:szCs w:val="28"/>
        </w:rPr>
        <w:t>Android</w:t>
      </w:r>
      <w:proofErr w:type="spellEnd"/>
      <w:r w:rsidR="0054048E" w:rsidRPr="0054048E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, строится в доступной и понятной для обучающихся среде, т. е. программирование ведётся в </w:t>
      </w:r>
      <w:proofErr w:type="spellStart"/>
      <w:r w:rsidR="0054048E" w:rsidRPr="0054048E">
        <w:rPr>
          <w:rFonts w:ascii="Times New Roman" w:hAnsi="Times New Roman" w:cs="Times New Roman"/>
          <w:color w:val="000000"/>
          <w:spacing w:val="-4"/>
          <w:sz w:val="28"/>
          <w:szCs w:val="28"/>
        </w:rPr>
        <w:t>текстово</w:t>
      </w:r>
      <w:proofErr w:type="spellEnd"/>
      <w:r w:rsidR="0054048E" w:rsidRPr="0054048E">
        <w:rPr>
          <w:rFonts w:ascii="Times New Roman" w:hAnsi="Times New Roman" w:cs="Times New Roman"/>
          <w:color w:val="000000"/>
          <w:spacing w:val="-4"/>
          <w:sz w:val="28"/>
          <w:szCs w:val="28"/>
        </w:rPr>
        <w:t>-графическом режиме, что позволяет сразу задавать необходимый функционал для элементной базы приложения.</w:t>
      </w:r>
    </w:p>
    <w:p w:rsidR="00CF48E9" w:rsidRPr="000B6CE2" w:rsidRDefault="00CF48E9" w:rsidP="000B6CE2">
      <w:pPr>
        <w:pStyle w:val="a9"/>
        <w:shd w:val="clear" w:color="auto" w:fill="FFFFFF" w:themeFill="background1"/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B6CE2">
        <w:rPr>
          <w:rFonts w:ascii="Times New Roman" w:eastAsia="Times New Roman" w:hAnsi="Times New Roman" w:cs="Times New Roman"/>
          <w:bCs/>
          <w:sz w:val="28"/>
          <w:szCs w:val="28"/>
        </w:rPr>
        <w:t>Программ</w:t>
      </w:r>
      <w:r w:rsidR="000D642F" w:rsidRPr="000B6CE2">
        <w:rPr>
          <w:rFonts w:ascii="Times New Roman" w:eastAsia="Times New Roman" w:hAnsi="Times New Roman" w:cs="Times New Roman"/>
          <w:bCs/>
          <w:sz w:val="28"/>
          <w:szCs w:val="28"/>
        </w:rPr>
        <w:t>а рассчитана на обучающихся от 1</w:t>
      </w:r>
      <w:r w:rsidR="001010D2">
        <w:rPr>
          <w:rFonts w:ascii="Times New Roman" w:eastAsia="Times New Roman" w:hAnsi="Times New Roman" w:cs="Times New Roman"/>
          <w:bCs/>
          <w:sz w:val="28"/>
          <w:szCs w:val="28"/>
        </w:rPr>
        <w:t>1</w:t>
      </w:r>
      <w:r w:rsidRPr="000B6CE2">
        <w:rPr>
          <w:rFonts w:ascii="Times New Roman" w:eastAsia="Times New Roman" w:hAnsi="Times New Roman" w:cs="Times New Roman"/>
          <w:bCs/>
          <w:sz w:val="28"/>
          <w:szCs w:val="28"/>
        </w:rPr>
        <w:t xml:space="preserve"> до 1</w:t>
      </w:r>
      <w:r w:rsidR="001010D2">
        <w:rPr>
          <w:rFonts w:ascii="Times New Roman" w:eastAsia="Times New Roman" w:hAnsi="Times New Roman" w:cs="Times New Roman"/>
          <w:bCs/>
          <w:sz w:val="28"/>
          <w:szCs w:val="28"/>
        </w:rPr>
        <w:t>5</w:t>
      </w:r>
      <w:r w:rsidRPr="000B6CE2">
        <w:rPr>
          <w:rFonts w:ascii="Times New Roman" w:eastAsia="Times New Roman" w:hAnsi="Times New Roman" w:cs="Times New Roman"/>
          <w:bCs/>
          <w:sz w:val="28"/>
          <w:szCs w:val="28"/>
        </w:rPr>
        <w:t>лет.</w:t>
      </w:r>
      <w:r w:rsidR="00FB4BEF" w:rsidRPr="000B6CE2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0B6CE2">
        <w:rPr>
          <w:rFonts w:ascii="Times New Roman" w:hAnsi="Times New Roman" w:cs="Times New Roman"/>
          <w:sz w:val="28"/>
          <w:szCs w:val="28"/>
        </w:rPr>
        <w:t xml:space="preserve">Возраст – становления интересов, активного обучения, саморазвития и самоопределения. </w:t>
      </w:r>
    </w:p>
    <w:p w:rsidR="00E035D2" w:rsidRPr="000B6CE2" w:rsidRDefault="00E035D2" w:rsidP="000B6CE2">
      <w:pPr>
        <w:shd w:val="clear" w:color="auto" w:fill="FFFFFF" w:themeFill="background1"/>
        <w:tabs>
          <w:tab w:val="left" w:pos="935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CE2">
        <w:rPr>
          <w:rFonts w:ascii="Times New Roman" w:hAnsi="Times New Roman" w:cs="Times New Roman"/>
          <w:sz w:val="28"/>
          <w:szCs w:val="28"/>
        </w:rPr>
        <w:t xml:space="preserve">В основу </w:t>
      </w:r>
      <w:r w:rsidR="00D46F26" w:rsidRPr="000B6CE2">
        <w:rPr>
          <w:rFonts w:ascii="Times New Roman" w:hAnsi="Times New Roman" w:cs="Times New Roman"/>
          <w:sz w:val="28"/>
          <w:szCs w:val="28"/>
        </w:rPr>
        <w:t>П</w:t>
      </w:r>
      <w:r w:rsidRPr="000B6CE2">
        <w:rPr>
          <w:rFonts w:ascii="Times New Roman" w:hAnsi="Times New Roman" w:cs="Times New Roman"/>
          <w:sz w:val="28"/>
          <w:szCs w:val="28"/>
        </w:rPr>
        <w:t>рограммы положен принцип интеграции теоретического обучения с процессом практической исследовательской деятельности обуч</w:t>
      </w:r>
      <w:r w:rsidR="008F3DFA" w:rsidRPr="000B6CE2">
        <w:rPr>
          <w:rFonts w:ascii="Times New Roman" w:hAnsi="Times New Roman" w:cs="Times New Roman"/>
          <w:sz w:val="28"/>
          <w:szCs w:val="28"/>
        </w:rPr>
        <w:t>ающихся с учётом возрастных и индивидуальных особенностей детей.</w:t>
      </w:r>
      <w:r w:rsidRPr="000B6CE2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5D6FC0" w:rsidRPr="000B6CE2" w:rsidRDefault="005D6FC0" w:rsidP="000B6CE2">
      <w:pPr>
        <w:shd w:val="clear" w:color="auto" w:fill="FFFFFF" w:themeFill="background1"/>
        <w:tabs>
          <w:tab w:val="left" w:pos="9355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B6CE2">
        <w:rPr>
          <w:rFonts w:ascii="Times New Roman" w:hAnsi="Times New Roman" w:cs="Times New Roman"/>
          <w:b/>
          <w:sz w:val="28"/>
          <w:szCs w:val="28"/>
        </w:rPr>
        <w:t>Уровень сложности освоения программы</w:t>
      </w:r>
      <w:r w:rsidR="00412575" w:rsidRPr="000B6CE2"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="0054048E">
        <w:rPr>
          <w:rFonts w:ascii="Times New Roman" w:hAnsi="Times New Roman" w:cs="Times New Roman"/>
          <w:sz w:val="28"/>
          <w:szCs w:val="28"/>
        </w:rPr>
        <w:t>базовый</w:t>
      </w:r>
      <w:r w:rsidR="00412575" w:rsidRPr="000B6CE2">
        <w:rPr>
          <w:rFonts w:ascii="Times New Roman" w:hAnsi="Times New Roman" w:cs="Times New Roman"/>
          <w:sz w:val="28"/>
          <w:szCs w:val="28"/>
        </w:rPr>
        <w:t>.</w:t>
      </w:r>
    </w:p>
    <w:p w:rsidR="00984EE3" w:rsidRPr="000B6CE2" w:rsidRDefault="000D642F" w:rsidP="000B6CE2">
      <w:pPr>
        <w:shd w:val="clear" w:color="auto" w:fill="FFFFFF" w:themeFill="background1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CE2">
        <w:rPr>
          <w:rFonts w:ascii="Times New Roman" w:hAnsi="Times New Roman" w:cs="Times New Roman"/>
          <w:sz w:val="28"/>
          <w:szCs w:val="28"/>
        </w:rPr>
        <w:t>Программа предназначена для занятий с обучающимися</w:t>
      </w:r>
      <w:r w:rsidR="00984EE3" w:rsidRPr="000B6CE2">
        <w:rPr>
          <w:rFonts w:ascii="Times New Roman" w:hAnsi="Times New Roman" w:cs="Times New Roman"/>
          <w:sz w:val="28"/>
          <w:szCs w:val="28"/>
        </w:rPr>
        <w:t xml:space="preserve">, </w:t>
      </w:r>
      <w:r w:rsidRPr="000B6CE2">
        <w:rPr>
          <w:rFonts w:ascii="Times New Roman" w:hAnsi="Times New Roman" w:cs="Times New Roman"/>
          <w:sz w:val="28"/>
          <w:szCs w:val="28"/>
        </w:rPr>
        <w:t xml:space="preserve">имеющими </w:t>
      </w:r>
      <w:r w:rsidR="0054048E">
        <w:rPr>
          <w:rFonts w:ascii="Times New Roman" w:hAnsi="Times New Roman" w:cs="Times New Roman"/>
          <w:sz w:val="28"/>
          <w:szCs w:val="28"/>
        </w:rPr>
        <w:t>склонность к алгоритмическому мышлению, увлекаются ИТ-технологиями, владеют хотя бы одним языком программирования.</w:t>
      </w:r>
      <w:r w:rsidR="00412575" w:rsidRPr="000B6C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03DE" w:rsidRPr="000B6CE2" w:rsidRDefault="00826F1A" w:rsidP="000B6CE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6CE2">
        <w:rPr>
          <w:rFonts w:ascii="Times New Roman" w:hAnsi="Times New Roman" w:cs="Times New Roman"/>
          <w:b/>
          <w:bCs/>
          <w:sz w:val="28"/>
          <w:szCs w:val="28"/>
          <w:shd w:val="clear" w:color="auto" w:fill="FFFFFF" w:themeFill="background1"/>
        </w:rPr>
        <w:t>Срок реализации программы</w:t>
      </w:r>
      <w:r w:rsidR="00C103DE" w:rsidRPr="000B6CE2">
        <w:rPr>
          <w:rFonts w:ascii="Times New Roman" w:hAnsi="Times New Roman" w:cs="Times New Roman"/>
          <w:b/>
          <w:bCs/>
          <w:sz w:val="28"/>
          <w:szCs w:val="28"/>
          <w:shd w:val="clear" w:color="auto" w:fill="FFFFFF" w:themeFill="background1"/>
        </w:rPr>
        <w:t xml:space="preserve"> </w:t>
      </w:r>
      <w:r w:rsidR="00B33965">
        <w:rPr>
          <w:rFonts w:ascii="Times New Roman" w:hAnsi="Times New Roman" w:cs="Times New Roman"/>
          <w:b/>
          <w:bCs/>
          <w:sz w:val="28"/>
          <w:szCs w:val="28"/>
          <w:shd w:val="clear" w:color="auto" w:fill="FFFFFF" w:themeFill="background1"/>
        </w:rPr>
        <w:t>–</w:t>
      </w:r>
      <w:r w:rsidR="00C103DE" w:rsidRPr="000B6CE2">
        <w:rPr>
          <w:rFonts w:ascii="Times New Roman" w:hAnsi="Times New Roman" w:cs="Times New Roman"/>
          <w:b/>
          <w:bCs/>
          <w:sz w:val="28"/>
          <w:szCs w:val="28"/>
          <w:shd w:val="clear" w:color="auto" w:fill="FFFFFF" w:themeFill="background1"/>
        </w:rPr>
        <w:t xml:space="preserve"> </w:t>
      </w:r>
      <w:r w:rsidR="00B33965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9 месяцев</w:t>
      </w:r>
      <w:r w:rsidRPr="000B6CE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103DE" w:rsidRPr="000B6CE2" w:rsidRDefault="00C103DE" w:rsidP="000B6CE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6CE2">
        <w:rPr>
          <w:rFonts w:ascii="Times New Roman" w:hAnsi="Times New Roman"/>
          <w:b/>
          <w:sz w:val="28"/>
          <w:szCs w:val="28"/>
        </w:rPr>
        <w:t xml:space="preserve">Наполняемость групп: </w:t>
      </w:r>
      <w:r w:rsidR="0042536F" w:rsidRPr="000B6CE2">
        <w:rPr>
          <w:rFonts w:ascii="Times New Roman" w:hAnsi="Times New Roman"/>
          <w:sz w:val="28"/>
          <w:szCs w:val="28"/>
        </w:rPr>
        <w:t>1</w:t>
      </w:r>
      <w:r w:rsidR="00A73D16" w:rsidRPr="000B6CE2">
        <w:rPr>
          <w:rFonts w:ascii="Times New Roman" w:hAnsi="Times New Roman"/>
          <w:sz w:val="28"/>
          <w:szCs w:val="28"/>
        </w:rPr>
        <w:t>2</w:t>
      </w:r>
      <w:r w:rsidR="00D46F26" w:rsidRPr="000B6CE2">
        <w:rPr>
          <w:rFonts w:ascii="Times New Roman" w:hAnsi="Times New Roman"/>
          <w:sz w:val="28"/>
          <w:szCs w:val="28"/>
        </w:rPr>
        <w:t xml:space="preserve"> </w:t>
      </w:r>
      <w:r w:rsidRPr="000B6CE2">
        <w:rPr>
          <w:rFonts w:ascii="Times New Roman" w:hAnsi="Times New Roman"/>
          <w:sz w:val="28"/>
          <w:szCs w:val="28"/>
        </w:rPr>
        <w:t>человек.</w:t>
      </w:r>
    </w:p>
    <w:p w:rsidR="00C103DE" w:rsidRPr="000B6CE2" w:rsidRDefault="00C103DE" w:rsidP="000B6CE2">
      <w:pPr>
        <w:shd w:val="clear" w:color="auto" w:fill="FFFFFF"/>
        <w:suppressAutoHyphens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ar-SA"/>
        </w:rPr>
      </w:pPr>
      <w:r w:rsidRPr="000B6CE2">
        <w:rPr>
          <w:rFonts w:ascii="Times New Roman" w:hAnsi="Times New Roman"/>
          <w:b/>
          <w:sz w:val="28"/>
          <w:szCs w:val="28"/>
          <w:lang w:eastAsia="ar-SA"/>
        </w:rPr>
        <w:t>Количество и режим занятий:</w:t>
      </w:r>
    </w:p>
    <w:p w:rsidR="00C103DE" w:rsidRPr="000B6CE2" w:rsidRDefault="00C103DE" w:rsidP="000B6CE2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0B6CE2">
        <w:rPr>
          <w:rFonts w:ascii="Times New Roman" w:hAnsi="Times New Roman"/>
          <w:sz w:val="28"/>
          <w:szCs w:val="28"/>
          <w:lang w:eastAsia="ar-SA"/>
        </w:rPr>
        <w:t xml:space="preserve">Количество учебных недель – </w:t>
      </w:r>
      <w:proofErr w:type="gramStart"/>
      <w:r w:rsidR="00B33965">
        <w:rPr>
          <w:rFonts w:ascii="Times New Roman" w:hAnsi="Times New Roman"/>
          <w:sz w:val="28"/>
          <w:szCs w:val="28"/>
          <w:lang w:eastAsia="ar-SA"/>
        </w:rPr>
        <w:t xml:space="preserve">36 </w:t>
      </w:r>
      <w:r w:rsidRPr="000B6CE2">
        <w:rPr>
          <w:rFonts w:ascii="Times New Roman" w:hAnsi="Times New Roman"/>
          <w:sz w:val="28"/>
          <w:szCs w:val="28"/>
          <w:lang w:eastAsia="ar-SA"/>
        </w:rPr>
        <w:t xml:space="preserve"> учебны</w:t>
      </w:r>
      <w:r w:rsidR="00B33965">
        <w:rPr>
          <w:rFonts w:ascii="Times New Roman" w:hAnsi="Times New Roman"/>
          <w:sz w:val="28"/>
          <w:szCs w:val="28"/>
          <w:lang w:eastAsia="ar-SA"/>
        </w:rPr>
        <w:t>х</w:t>
      </w:r>
      <w:proofErr w:type="gramEnd"/>
      <w:r w:rsidRPr="000B6CE2">
        <w:rPr>
          <w:rFonts w:ascii="Times New Roman" w:hAnsi="Times New Roman"/>
          <w:sz w:val="28"/>
          <w:szCs w:val="28"/>
          <w:lang w:eastAsia="ar-SA"/>
        </w:rPr>
        <w:t xml:space="preserve"> недел</w:t>
      </w:r>
      <w:r w:rsidR="00B33965">
        <w:rPr>
          <w:rFonts w:ascii="Times New Roman" w:hAnsi="Times New Roman"/>
          <w:sz w:val="28"/>
          <w:szCs w:val="28"/>
          <w:lang w:eastAsia="ar-SA"/>
        </w:rPr>
        <w:t>ь</w:t>
      </w:r>
      <w:r w:rsidRPr="000B6CE2">
        <w:rPr>
          <w:rFonts w:ascii="Times New Roman" w:hAnsi="Times New Roman"/>
          <w:sz w:val="28"/>
          <w:szCs w:val="28"/>
          <w:lang w:eastAsia="ar-SA"/>
        </w:rPr>
        <w:t xml:space="preserve">. </w:t>
      </w:r>
    </w:p>
    <w:p w:rsidR="00C103DE" w:rsidRPr="000B6CE2" w:rsidRDefault="00C103DE" w:rsidP="000B6CE2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0B6CE2">
        <w:rPr>
          <w:rFonts w:ascii="Times New Roman" w:hAnsi="Times New Roman"/>
          <w:sz w:val="28"/>
          <w:szCs w:val="28"/>
          <w:lang w:eastAsia="ar-SA"/>
        </w:rPr>
        <w:t xml:space="preserve">Количество часов </w:t>
      </w:r>
      <w:r w:rsidR="001D0B49">
        <w:rPr>
          <w:rFonts w:ascii="Times New Roman" w:hAnsi="Times New Roman"/>
          <w:sz w:val="28"/>
          <w:szCs w:val="28"/>
          <w:lang w:eastAsia="ar-SA"/>
        </w:rPr>
        <w:t>по Программе</w:t>
      </w:r>
      <w:r w:rsidRPr="000B6CE2">
        <w:rPr>
          <w:rFonts w:ascii="Times New Roman" w:hAnsi="Times New Roman"/>
          <w:sz w:val="28"/>
          <w:szCs w:val="28"/>
          <w:lang w:eastAsia="ar-SA"/>
        </w:rPr>
        <w:t xml:space="preserve"> – </w:t>
      </w:r>
      <w:r w:rsidR="00B33965">
        <w:rPr>
          <w:rFonts w:ascii="Times New Roman" w:hAnsi="Times New Roman"/>
          <w:sz w:val="28"/>
          <w:szCs w:val="28"/>
          <w:lang w:eastAsia="ar-SA"/>
        </w:rPr>
        <w:t>144</w:t>
      </w:r>
      <w:r w:rsidR="00FB4BEF" w:rsidRPr="000B6CE2">
        <w:rPr>
          <w:rFonts w:ascii="Times New Roman" w:hAnsi="Times New Roman"/>
          <w:sz w:val="28"/>
          <w:szCs w:val="28"/>
          <w:lang w:eastAsia="ar-SA"/>
        </w:rPr>
        <w:t xml:space="preserve"> час</w:t>
      </w:r>
      <w:r w:rsidR="001D0B49">
        <w:rPr>
          <w:rFonts w:ascii="Times New Roman" w:hAnsi="Times New Roman"/>
          <w:sz w:val="28"/>
          <w:szCs w:val="28"/>
          <w:lang w:eastAsia="ar-SA"/>
        </w:rPr>
        <w:t>а</w:t>
      </w:r>
      <w:r w:rsidR="00FB4BEF" w:rsidRPr="000B6CE2">
        <w:rPr>
          <w:rFonts w:ascii="Times New Roman" w:hAnsi="Times New Roman"/>
          <w:sz w:val="28"/>
          <w:szCs w:val="28"/>
          <w:lang w:eastAsia="ar-SA"/>
        </w:rPr>
        <w:t>.</w:t>
      </w:r>
    </w:p>
    <w:p w:rsidR="00C103DE" w:rsidRPr="000B6CE2" w:rsidRDefault="00C103DE" w:rsidP="000B6CE2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0B6CE2">
        <w:rPr>
          <w:rFonts w:ascii="Times New Roman" w:hAnsi="Times New Roman"/>
          <w:sz w:val="28"/>
          <w:szCs w:val="28"/>
          <w:lang w:eastAsia="ar-SA"/>
        </w:rPr>
        <w:t>Количество часов в неделю - 4 часа.</w:t>
      </w:r>
    </w:p>
    <w:p w:rsidR="00C103DE" w:rsidRPr="000B6CE2" w:rsidRDefault="00C103DE" w:rsidP="000B6CE2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0B6CE2">
        <w:rPr>
          <w:rFonts w:ascii="Times New Roman" w:hAnsi="Times New Roman"/>
          <w:sz w:val="28"/>
          <w:szCs w:val="28"/>
          <w:lang w:eastAsia="ar-SA"/>
        </w:rPr>
        <w:t>Режим занятий - 2 раз в неделю по 2 часа.</w:t>
      </w:r>
    </w:p>
    <w:p w:rsidR="00135B5C" w:rsidRPr="000B6CE2" w:rsidRDefault="00135B5C" w:rsidP="000B6CE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B6CE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Основные разделы </w:t>
      </w:r>
      <w:r w:rsidR="001D0B4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</w:t>
      </w:r>
      <w:r w:rsidRPr="000B6CE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рограммы</w:t>
      </w:r>
      <w:r w:rsidR="00D11EDC" w:rsidRPr="000B6CE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87057C" w:rsidRPr="000B6CE2" w:rsidRDefault="0087057C" w:rsidP="000B6CE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B6C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 Вводное занятие. </w:t>
      </w:r>
    </w:p>
    <w:p w:rsidR="0087057C" w:rsidRPr="0054048E" w:rsidRDefault="0087057C" w:rsidP="000B6CE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B6CE2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2 </w:t>
      </w:r>
      <w:r w:rsidR="005404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Синтаксис и семантика языка программирования </w:t>
      </w:r>
      <w:r w:rsidR="001010D2" w:rsidRPr="001010D2">
        <w:rPr>
          <w:rFonts w:ascii="Times New Roman" w:hAnsi="Times New Roman" w:cs="Times New Roman"/>
          <w:sz w:val="28"/>
          <w:szCs w:val="28"/>
          <w:lang w:val="en-US"/>
        </w:rPr>
        <w:t>Java</w:t>
      </w:r>
      <w:r w:rsidR="001010D2" w:rsidRPr="001010D2">
        <w:rPr>
          <w:rFonts w:ascii="Times New Roman" w:hAnsi="Times New Roman" w:cs="Times New Roman"/>
          <w:sz w:val="28"/>
          <w:szCs w:val="28"/>
        </w:rPr>
        <w:t>.</w:t>
      </w:r>
    </w:p>
    <w:p w:rsidR="0087057C" w:rsidRPr="0054048E" w:rsidRDefault="0087057C" w:rsidP="000B6CE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B6C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 </w:t>
      </w:r>
      <w:r w:rsidR="001010D2" w:rsidRPr="001010D2">
        <w:rPr>
          <w:rFonts w:ascii="Times New Roman" w:hAnsi="Times New Roman" w:cs="Times New Roman"/>
          <w:sz w:val="28"/>
          <w:szCs w:val="28"/>
          <w:lang w:val="en-US"/>
        </w:rPr>
        <w:t>Java</w:t>
      </w:r>
      <w:r w:rsidR="0054048E" w:rsidRPr="005404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4048E">
        <w:rPr>
          <w:rFonts w:ascii="Times New Roman" w:hAnsi="Times New Roman" w:cs="Times New Roman"/>
          <w:color w:val="000000" w:themeColor="text1"/>
          <w:sz w:val="28"/>
          <w:szCs w:val="28"/>
        </w:rPr>
        <w:t>и объектно-ориентированное программирование.</w:t>
      </w:r>
    </w:p>
    <w:p w:rsidR="0087057C" w:rsidRPr="000B6CE2" w:rsidRDefault="0087057C" w:rsidP="000B6CE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B6C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 </w:t>
      </w:r>
      <w:r w:rsidR="0054048E" w:rsidRPr="005404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Архитектура </w:t>
      </w:r>
      <w:proofErr w:type="spellStart"/>
      <w:r w:rsidR="0054048E" w:rsidRPr="0054048E">
        <w:rPr>
          <w:rFonts w:ascii="Times New Roman" w:hAnsi="Times New Roman" w:cs="Times New Roman"/>
          <w:color w:val="000000" w:themeColor="text1"/>
          <w:sz w:val="28"/>
          <w:szCs w:val="28"/>
        </w:rPr>
        <w:t>Android</w:t>
      </w:r>
      <w:proofErr w:type="spellEnd"/>
      <w:r w:rsidR="0054048E" w:rsidRPr="005404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инструменты разработчика</w:t>
      </w:r>
      <w:r w:rsidR="0054048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7057C" w:rsidRPr="000B6CE2" w:rsidRDefault="0087057C" w:rsidP="000B6CE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B6C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 </w:t>
      </w:r>
      <w:r w:rsidR="0054048E" w:rsidRPr="0054048E">
        <w:rPr>
          <w:rFonts w:ascii="Times New Roman" w:hAnsi="Times New Roman" w:cs="Times New Roman"/>
          <w:color w:val="000000" w:themeColor="text1"/>
          <w:sz w:val="28"/>
          <w:szCs w:val="28"/>
        </w:rPr>
        <w:t>Программирование пользовательских интерфейсов</w:t>
      </w:r>
      <w:r w:rsidRPr="000B6CE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F49DB" w:rsidRPr="000B6CE2" w:rsidRDefault="008F49DB" w:rsidP="000B6CE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6CE2">
        <w:rPr>
          <w:rFonts w:ascii="Times New Roman" w:eastAsia="Times New Roman" w:hAnsi="Times New Roman" w:cs="Times New Roman"/>
          <w:b/>
          <w:sz w:val="28"/>
          <w:szCs w:val="28"/>
        </w:rPr>
        <w:t xml:space="preserve">Форма реализации Программы: </w:t>
      </w:r>
      <w:r w:rsidRPr="000B6CE2">
        <w:rPr>
          <w:rFonts w:ascii="Times New Roman" w:eastAsia="Times New Roman" w:hAnsi="Times New Roman" w:cs="Times New Roman"/>
          <w:sz w:val="28"/>
          <w:szCs w:val="28"/>
        </w:rPr>
        <w:t xml:space="preserve">очная с элементами дистанционного обучения. </w:t>
      </w:r>
    </w:p>
    <w:p w:rsidR="008F49DB" w:rsidRPr="000B6CE2" w:rsidRDefault="008F49DB" w:rsidP="000B6CE2">
      <w:pPr>
        <w:shd w:val="clear" w:color="auto" w:fill="FFFFFF"/>
        <w:tabs>
          <w:tab w:val="left" w:pos="355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B6CE2">
        <w:rPr>
          <w:rFonts w:ascii="Times New Roman" w:eastAsia="Times New Roman" w:hAnsi="Times New Roman" w:cs="Times New Roman"/>
          <w:color w:val="000000"/>
          <w:sz w:val="28"/>
          <w:szCs w:val="28"/>
        </w:rPr>
        <w:t>Ссылки на электронные ресурсы для реализации занятий через дистанционную форму указаны в Методическом</w:t>
      </w:r>
      <w:r w:rsidRPr="000B6CE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0B6CE2">
        <w:rPr>
          <w:rFonts w:ascii="Times New Roman" w:eastAsia="Times New Roman" w:hAnsi="Times New Roman" w:cs="Times New Roman"/>
          <w:sz w:val="28"/>
          <w:szCs w:val="28"/>
        </w:rPr>
        <w:t>обеспечение реализации Программы.</w:t>
      </w:r>
    </w:p>
    <w:p w:rsidR="00440D31" w:rsidRPr="001D0B49" w:rsidRDefault="00440D31" w:rsidP="0054048E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0B6CE2">
        <w:rPr>
          <w:b/>
          <w:sz w:val="28"/>
          <w:szCs w:val="28"/>
        </w:rPr>
        <w:t>Форм</w:t>
      </w:r>
      <w:r w:rsidR="009859E9" w:rsidRPr="000B6CE2">
        <w:rPr>
          <w:b/>
          <w:sz w:val="28"/>
          <w:szCs w:val="28"/>
        </w:rPr>
        <w:t>а</w:t>
      </w:r>
      <w:r w:rsidRPr="000B6CE2">
        <w:rPr>
          <w:b/>
          <w:sz w:val="28"/>
          <w:szCs w:val="28"/>
        </w:rPr>
        <w:t xml:space="preserve"> проведения занятий</w:t>
      </w:r>
      <w:r w:rsidRPr="000B6CE2">
        <w:rPr>
          <w:sz w:val="28"/>
          <w:szCs w:val="28"/>
        </w:rPr>
        <w:t xml:space="preserve"> </w:t>
      </w:r>
      <w:r w:rsidR="004E5F05" w:rsidRPr="000B6CE2">
        <w:rPr>
          <w:sz w:val="28"/>
          <w:szCs w:val="28"/>
        </w:rPr>
        <w:t>–</w:t>
      </w:r>
      <w:r w:rsidRPr="000B6CE2">
        <w:rPr>
          <w:sz w:val="28"/>
          <w:szCs w:val="28"/>
        </w:rPr>
        <w:t xml:space="preserve"> </w:t>
      </w:r>
      <w:r w:rsidR="008F49DB" w:rsidRPr="000B6CE2">
        <w:rPr>
          <w:sz w:val="28"/>
          <w:szCs w:val="28"/>
        </w:rPr>
        <w:t>групповые</w:t>
      </w:r>
      <w:r w:rsidRPr="000B6CE2">
        <w:rPr>
          <w:sz w:val="28"/>
          <w:szCs w:val="28"/>
        </w:rPr>
        <w:t xml:space="preserve">. </w:t>
      </w:r>
      <w:r w:rsidR="0022773B" w:rsidRPr="000B6CE2">
        <w:rPr>
          <w:sz w:val="28"/>
          <w:szCs w:val="28"/>
        </w:rPr>
        <w:t xml:space="preserve">Выполнение заданий возможно </w:t>
      </w:r>
      <w:r w:rsidR="00D46F26" w:rsidRPr="000B6CE2">
        <w:rPr>
          <w:sz w:val="28"/>
          <w:szCs w:val="28"/>
        </w:rPr>
        <w:t>в парах и подгруппами.</w:t>
      </w:r>
      <w:r w:rsidR="001D0B49">
        <w:rPr>
          <w:sz w:val="28"/>
          <w:szCs w:val="28"/>
        </w:rPr>
        <w:t xml:space="preserve"> </w:t>
      </w:r>
      <w:r w:rsidRPr="000B6CE2">
        <w:rPr>
          <w:bCs/>
          <w:sz w:val="28"/>
          <w:szCs w:val="28"/>
        </w:rPr>
        <w:t xml:space="preserve">Очные формы проведения занятий: </w:t>
      </w:r>
      <w:r w:rsidR="003644C5" w:rsidRPr="000B6CE2">
        <w:rPr>
          <w:bCs/>
          <w:sz w:val="28"/>
          <w:szCs w:val="28"/>
        </w:rPr>
        <w:t>практические занятие, консультация, занятие-презентация,</w:t>
      </w:r>
      <w:r w:rsidR="009859E9" w:rsidRPr="000B6CE2">
        <w:rPr>
          <w:bCs/>
          <w:sz w:val="28"/>
          <w:szCs w:val="28"/>
        </w:rPr>
        <w:t xml:space="preserve"> конкурс, </w:t>
      </w:r>
      <w:r w:rsidR="0054048E">
        <w:rPr>
          <w:bCs/>
          <w:sz w:val="28"/>
          <w:szCs w:val="28"/>
        </w:rPr>
        <w:t>защита проектов</w:t>
      </w:r>
      <w:r w:rsidR="009859E9" w:rsidRPr="000B6CE2">
        <w:rPr>
          <w:bCs/>
          <w:sz w:val="28"/>
          <w:szCs w:val="28"/>
        </w:rPr>
        <w:t>, конференция.</w:t>
      </w:r>
    </w:p>
    <w:p w:rsidR="00391146" w:rsidRPr="000B6CE2" w:rsidRDefault="00391146" w:rsidP="000B6CE2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0B6CE2">
        <w:rPr>
          <w:sz w:val="28"/>
          <w:szCs w:val="28"/>
        </w:rPr>
        <w:t xml:space="preserve">Методика </w:t>
      </w:r>
      <w:r w:rsidR="00D46F26" w:rsidRPr="000B6CE2">
        <w:rPr>
          <w:sz w:val="28"/>
          <w:szCs w:val="28"/>
        </w:rPr>
        <w:t>П</w:t>
      </w:r>
      <w:r w:rsidRPr="000B6CE2">
        <w:rPr>
          <w:sz w:val="28"/>
          <w:szCs w:val="28"/>
        </w:rPr>
        <w:t xml:space="preserve">рограммы предполагает использование пассивных, активных, интерактивных методов преподавания, </w:t>
      </w:r>
      <w:r w:rsidR="00D46F26" w:rsidRPr="000B6CE2">
        <w:rPr>
          <w:sz w:val="28"/>
          <w:szCs w:val="28"/>
        </w:rPr>
        <w:t>таких как</w:t>
      </w:r>
      <w:r w:rsidR="0022773B" w:rsidRPr="000B6CE2">
        <w:rPr>
          <w:sz w:val="28"/>
          <w:szCs w:val="28"/>
        </w:rPr>
        <w:t>:</w:t>
      </w:r>
      <w:r w:rsidRPr="000B6CE2">
        <w:rPr>
          <w:sz w:val="28"/>
          <w:szCs w:val="28"/>
        </w:rPr>
        <w:t xml:space="preserve"> </w:t>
      </w:r>
    </w:p>
    <w:p w:rsidR="00391146" w:rsidRPr="000B6CE2" w:rsidRDefault="00391146" w:rsidP="000B6CE2">
      <w:pPr>
        <w:pStyle w:val="Default"/>
        <w:numPr>
          <w:ilvl w:val="0"/>
          <w:numId w:val="1"/>
        </w:numPr>
        <w:spacing w:line="360" w:lineRule="auto"/>
        <w:ind w:firstLine="709"/>
        <w:jc w:val="both"/>
        <w:rPr>
          <w:sz w:val="28"/>
          <w:szCs w:val="28"/>
        </w:rPr>
      </w:pPr>
      <w:r w:rsidRPr="000B6CE2">
        <w:rPr>
          <w:sz w:val="28"/>
          <w:szCs w:val="28"/>
        </w:rPr>
        <w:t xml:space="preserve">- работы в малых группах; </w:t>
      </w:r>
    </w:p>
    <w:p w:rsidR="00391146" w:rsidRPr="000B6CE2" w:rsidRDefault="00391146" w:rsidP="000B6CE2">
      <w:pPr>
        <w:pStyle w:val="Default"/>
        <w:numPr>
          <w:ilvl w:val="0"/>
          <w:numId w:val="1"/>
        </w:numPr>
        <w:spacing w:line="360" w:lineRule="auto"/>
        <w:ind w:firstLine="709"/>
        <w:rPr>
          <w:sz w:val="28"/>
          <w:szCs w:val="28"/>
        </w:rPr>
      </w:pPr>
      <w:r w:rsidRPr="000B6CE2">
        <w:rPr>
          <w:sz w:val="28"/>
          <w:szCs w:val="28"/>
        </w:rPr>
        <w:t xml:space="preserve">- </w:t>
      </w:r>
      <w:r w:rsidR="00A01CE1">
        <w:rPr>
          <w:sz w:val="28"/>
          <w:szCs w:val="28"/>
        </w:rPr>
        <w:t>проектное моделирование</w:t>
      </w:r>
      <w:r w:rsidRPr="000B6CE2">
        <w:rPr>
          <w:sz w:val="28"/>
          <w:szCs w:val="28"/>
        </w:rPr>
        <w:t xml:space="preserve">; </w:t>
      </w:r>
    </w:p>
    <w:p w:rsidR="00391146" w:rsidRPr="000B6CE2" w:rsidRDefault="00391146" w:rsidP="000B6CE2">
      <w:pPr>
        <w:pStyle w:val="Default"/>
        <w:numPr>
          <w:ilvl w:val="0"/>
          <w:numId w:val="1"/>
        </w:numPr>
        <w:spacing w:line="360" w:lineRule="auto"/>
        <w:ind w:firstLine="709"/>
        <w:rPr>
          <w:sz w:val="28"/>
          <w:szCs w:val="28"/>
        </w:rPr>
      </w:pPr>
      <w:r w:rsidRPr="000B6CE2">
        <w:rPr>
          <w:sz w:val="28"/>
          <w:szCs w:val="28"/>
        </w:rPr>
        <w:t xml:space="preserve">- работа с наглядным пособием; </w:t>
      </w:r>
    </w:p>
    <w:p w:rsidR="00391146" w:rsidRPr="000B6CE2" w:rsidRDefault="00391146" w:rsidP="000B6CE2">
      <w:pPr>
        <w:pStyle w:val="Default"/>
        <w:numPr>
          <w:ilvl w:val="0"/>
          <w:numId w:val="1"/>
        </w:numPr>
        <w:spacing w:line="360" w:lineRule="auto"/>
        <w:ind w:firstLine="709"/>
        <w:rPr>
          <w:sz w:val="28"/>
          <w:szCs w:val="28"/>
        </w:rPr>
      </w:pPr>
      <w:r w:rsidRPr="000B6CE2">
        <w:rPr>
          <w:sz w:val="28"/>
          <w:szCs w:val="28"/>
        </w:rPr>
        <w:t xml:space="preserve">- конкурсы; </w:t>
      </w:r>
    </w:p>
    <w:p w:rsidR="00440D31" w:rsidRPr="000B6CE2" w:rsidRDefault="00391146" w:rsidP="000B6CE2">
      <w:pPr>
        <w:pStyle w:val="Default"/>
        <w:numPr>
          <w:ilvl w:val="0"/>
          <w:numId w:val="1"/>
        </w:numPr>
        <w:spacing w:line="360" w:lineRule="auto"/>
        <w:ind w:firstLine="709"/>
        <w:rPr>
          <w:sz w:val="28"/>
          <w:szCs w:val="28"/>
        </w:rPr>
      </w:pPr>
      <w:r w:rsidRPr="000B6CE2">
        <w:rPr>
          <w:sz w:val="28"/>
          <w:szCs w:val="28"/>
        </w:rPr>
        <w:t xml:space="preserve">- обсуждение сложных и дискуссионных проблем. </w:t>
      </w:r>
    </w:p>
    <w:p w:rsidR="002946F3" w:rsidRPr="000B6CE2" w:rsidRDefault="002727CE" w:rsidP="000B6CE2">
      <w:pPr>
        <w:pStyle w:val="a9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CE2">
        <w:rPr>
          <w:rFonts w:ascii="Times New Roman" w:hAnsi="Times New Roman" w:cs="Times New Roman"/>
          <w:b/>
          <w:sz w:val="28"/>
          <w:szCs w:val="28"/>
        </w:rPr>
        <w:t>Педагогические технологии.</w:t>
      </w:r>
      <w:r w:rsidR="009859E9" w:rsidRPr="000B6C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946F3" w:rsidRPr="000B6CE2">
        <w:rPr>
          <w:rFonts w:ascii="Times New Roman" w:hAnsi="Times New Roman" w:cs="Times New Roman"/>
          <w:sz w:val="28"/>
          <w:szCs w:val="28"/>
        </w:rPr>
        <w:t xml:space="preserve">Программа предусматривает инновационные методы преподавания – проблемные </w:t>
      </w:r>
      <w:r w:rsidR="00D46F26" w:rsidRPr="000B6CE2">
        <w:rPr>
          <w:rFonts w:ascii="Times New Roman" w:hAnsi="Times New Roman" w:cs="Times New Roman"/>
          <w:sz w:val="28"/>
          <w:szCs w:val="28"/>
        </w:rPr>
        <w:t>занятия</w:t>
      </w:r>
      <w:r w:rsidR="002946F3" w:rsidRPr="000B6CE2">
        <w:rPr>
          <w:rFonts w:ascii="Times New Roman" w:hAnsi="Times New Roman" w:cs="Times New Roman"/>
          <w:sz w:val="28"/>
          <w:szCs w:val="28"/>
        </w:rPr>
        <w:t xml:space="preserve">, </w:t>
      </w:r>
      <w:r w:rsidR="00A01CE1">
        <w:rPr>
          <w:rFonts w:ascii="Times New Roman" w:hAnsi="Times New Roman" w:cs="Times New Roman"/>
          <w:sz w:val="28"/>
          <w:szCs w:val="28"/>
        </w:rPr>
        <w:t>проектная деятельность</w:t>
      </w:r>
      <w:r w:rsidR="002946F3" w:rsidRPr="000B6CE2">
        <w:rPr>
          <w:rFonts w:ascii="Times New Roman" w:hAnsi="Times New Roman" w:cs="Times New Roman"/>
          <w:sz w:val="28"/>
          <w:szCs w:val="28"/>
        </w:rPr>
        <w:t>.</w:t>
      </w:r>
    </w:p>
    <w:p w:rsidR="00135B5C" w:rsidRPr="000B6CE2" w:rsidRDefault="002727CE" w:rsidP="000B6CE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B6CE2">
        <w:rPr>
          <w:rFonts w:ascii="Times New Roman" w:eastAsia="Times New Roman" w:hAnsi="Times New Roman" w:cs="Times New Roman"/>
          <w:b/>
          <w:sz w:val="28"/>
          <w:szCs w:val="28"/>
        </w:rPr>
        <w:t xml:space="preserve">Формы подведения итогов реализации </w:t>
      </w:r>
      <w:r w:rsidR="001D0B49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r w:rsidRPr="000B6CE2">
        <w:rPr>
          <w:rFonts w:ascii="Times New Roman" w:eastAsia="Times New Roman" w:hAnsi="Times New Roman" w:cs="Times New Roman"/>
          <w:b/>
          <w:sz w:val="28"/>
          <w:szCs w:val="28"/>
        </w:rPr>
        <w:t>рограммы.</w:t>
      </w:r>
      <w:r w:rsidR="004E5F05" w:rsidRPr="000B6CE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F42213" w:rsidRPr="000B6CE2">
        <w:rPr>
          <w:rFonts w:ascii="Times New Roman" w:hAnsi="Times New Roman" w:cs="Times New Roman"/>
          <w:color w:val="000000" w:themeColor="text1"/>
          <w:sz w:val="28"/>
          <w:szCs w:val="28"/>
        </w:rPr>
        <w:t>Собеседование, индивидуальные консультации, беседа, тестирование и анкетирование, наблюдение, творческий проект</w:t>
      </w:r>
      <w:r w:rsidR="00140452" w:rsidRPr="00F05A7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07FD2" w:rsidRPr="000B6CE2" w:rsidRDefault="00007FD2" w:rsidP="00616CC7">
      <w:pPr>
        <w:pStyle w:val="Default"/>
        <w:numPr>
          <w:ilvl w:val="0"/>
          <w:numId w:val="4"/>
        </w:numPr>
        <w:spacing w:line="360" w:lineRule="auto"/>
        <w:ind w:left="0" w:firstLine="0"/>
        <w:jc w:val="both"/>
        <w:rPr>
          <w:rFonts w:eastAsia="Times New Roman"/>
          <w:sz w:val="28"/>
          <w:szCs w:val="28"/>
          <w:highlight w:val="yellow"/>
        </w:rPr>
      </w:pPr>
      <w:r w:rsidRPr="000B6CE2">
        <w:rPr>
          <w:rFonts w:eastAsia="Times New Roman"/>
          <w:b/>
          <w:bCs/>
          <w:sz w:val="28"/>
          <w:szCs w:val="28"/>
          <w:highlight w:val="yellow"/>
        </w:rPr>
        <w:br w:type="page"/>
      </w:r>
    </w:p>
    <w:p w:rsidR="001A4481" w:rsidRPr="001D0B49" w:rsidRDefault="00E035D2" w:rsidP="001D0B49">
      <w:pPr>
        <w:pStyle w:val="Style96"/>
        <w:numPr>
          <w:ilvl w:val="0"/>
          <w:numId w:val="3"/>
        </w:numPr>
        <w:spacing w:line="360" w:lineRule="auto"/>
        <w:ind w:firstLine="0"/>
        <w:jc w:val="center"/>
        <w:rPr>
          <w:color w:val="000000" w:themeColor="text1"/>
          <w:sz w:val="28"/>
          <w:szCs w:val="28"/>
        </w:rPr>
      </w:pPr>
      <w:r w:rsidRPr="000B6CE2">
        <w:rPr>
          <w:rFonts w:eastAsia="Times New Roman"/>
          <w:b/>
          <w:bCs/>
          <w:sz w:val="28"/>
          <w:szCs w:val="28"/>
        </w:rPr>
        <w:lastRenderedPageBreak/>
        <w:t>Учебный</w:t>
      </w:r>
      <w:r w:rsidR="001A4481" w:rsidRPr="000B6CE2">
        <w:rPr>
          <w:rFonts w:eastAsia="Times New Roman"/>
          <w:b/>
          <w:bCs/>
          <w:sz w:val="28"/>
          <w:szCs w:val="28"/>
        </w:rPr>
        <w:t xml:space="preserve"> план</w:t>
      </w:r>
    </w:p>
    <w:tbl>
      <w:tblPr>
        <w:tblW w:w="10116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506"/>
        <w:gridCol w:w="3827"/>
        <w:gridCol w:w="1276"/>
        <w:gridCol w:w="1276"/>
        <w:gridCol w:w="1530"/>
        <w:gridCol w:w="1701"/>
      </w:tblGrid>
      <w:tr w:rsidR="00EF129A" w:rsidRPr="000B6CE2" w:rsidTr="00237F98">
        <w:trPr>
          <w:trHeight w:val="483"/>
        </w:trPr>
        <w:tc>
          <w:tcPr>
            <w:tcW w:w="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F129A" w:rsidRPr="000B6CE2" w:rsidRDefault="00EF129A" w:rsidP="000B6CE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</w:pPr>
            <w:r w:rsidRPr="000B6CE2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№ п/п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F129A" w:rsidRPr="000B6CE2" w:rsidRDefault="00EF129A" w:rsidP="000B6CE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</w:pPr>
            <w:r w:rsidRPr="000B6CE2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ТЕМА</w:t>
            </w:r>
          </w:p>
        </w:tc>
        <w:tc>
          <w:tcPr>
            <w:tcW w:w="40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F129A" w:rsidRPr="000B6CE2" w:rsidRDefault="00EF129A" w:rsidP="000B6CE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</w:pPr>
            <w:r w:rsidRPr="000B6CE2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Количество часов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</w:tcPr>
          <w:p w:rsidR="00EF129A" w:rsidRPr="000B6CE2" w:rsidRDefault="00EF129A" w:rsidP="000B6C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129A" w:rsidRPr="000B6CE2" w:rsidRDefault="00EF129A" w:rsidP="000B6C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6CE2">
              <w:rPr>
                <w:rFonts w:ascii="Times New Roman" w:hAnsi="Times New Roman" w:cs="Times New Roman"/>
                <w:sz w:val="28"/>
                <w:szCs w:val="28"/>
              </w:rPr>
              <w:t xml:space="preserve">Формы </w:t>
            </w:r>
          </w:p>
          <w:p w:rsidR="00EF129A" w:rsidRPr="000B6CE2" w:rsidRDefault="00EF129A" w:rsidP="000B6CE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</w:pPr>
            <w:r w:rsidRPr="000B6CE2">
              <w:rPr>
                <w:rFonts w:ascii="Times New Roman" w:hAnsi="Times New Roman" w:cs="Times New Roman"/>
                <w:sz w:val="28"/>
                <w:szCs w:val="28"/>
              </w:rPr>
              <w:t>контроля</w:t>
            </w:r>
          </w:p>
        </w:tc>
      </w:tr>
      <w:tr w:rsidR="00EF129A" w:rsidRPr="000B6CE2" w:rsidTr="00237F98">
        <w:trPr>
          <w:trHeight w:val="547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29A" w:rsidRPr="000B6CE2" w:rsidRDefault="00EF129A" w:rsidP="000B6CE2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29A" w:rsidRPr="000B6CE2" w:rsidRDefault="00EF129A" w:rsidP="000B6CE2">
            <w:pPr>
              <w:shd w:val="clear" w:color="auto" w:fill="FFFFFF"/>
              <w:tabs>
                <w:tab w:val="left" w:pos="293"/>
              </w:tabs>
              <w:spacing w:after="0" w:line="240" w:lineRule="auto"/>
              <w:rPr>
                <w:rFonts w:ascii="Times New Roman" w:hAnsi="Times New Roman" w:cs="Times New Roman"/>
                <w:spacing w:val="-43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F129A" w:rsidRPr="000B6CE2" w:rsidRDefault="00EF129A" w:rsidP="000B6CE2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0B6CE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F129A" w:rsidRPr="000B6CE2" w:rsidRDefault="00EF129A" w:rsidP="000B6CE2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0B6CE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теория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F129A" w:rsidRPr="000B6CE2" w:rsidRDefault="00EF129A" w:rsidP="000B6CE2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0B6CE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практика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EF129A" w:rsidRPr="000B6CE2" w:rsidRDefault="00EF129A" w:rsidP="000B6CE2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</w:tr>
      <w:tr w:rsidR="00EF129A" w:rsidRPr="000B6CE2" w:rsidTr="00237F98"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29A" w:rsidRPr="000B6CE2" w:rsidRDefault="00EF129A" w:rsidP="000B6CE2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0B6CE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29A" w:rsidRPr="000B6CE2" w:rsidRDefault="00EF129A" w:rsidP="000B6CE2">
            <w:pPr>
              <w:shd w:val="clear" w:color="auto" w:fill="FFFFFF"/>
              <w:tabs>
                <w:tab w:val="left" w:pos="293"/>
              </w:tabs>
              <w:spacing w:after="0" w:line="240" w:lineRule="auto"/>
              <w:rPr>
                <w:rFonts w:ascii="Times New Roman" w:hAnsi="Times New Roman" w:cs="Times New Roman"/>
                <w:spacing w:val="-21"/>
                <w:sz w:val="28"/>
                <w:szCs w:val="28"/>
              </w:rPr>
            </w:pPr>
            <w:r w:rsidRPr="000B6C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Вводное занятие. Инструктаж по технике безопасности.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29A" w:rsidRPr="000B6CE2" w:rsidRDefault="00EF129A" w:rsidP="000B6CE2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0B6CE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29A" w:rsidRPr="000B6CE2" w:rsidRDefault="00C240B3" w:rsidP="000B6CE2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29A" w:rsidRPr="000B6CE2" w:rsidRDefault="00C240B3" w:rsidP="000B6CE2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9A" w:rsidRPr="000B6CE2" w:rsidRDefault="00EF129A" w:rsidP="000B6CE2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0B6CE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Тест</w:t>
            </w:r>
          </w:p>
        </w:tc>
      </w:tr>
      <w:tr w:rsidR="00CA6686" w:rsidRPr="000B6CE2" w:rsidTr="00237F98"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86" w:rsidRPr="000B6CE2" w:rsidRDefault="00CA6686" w:rsidP="000B6CE2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0B6CE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86" w:rsidRPr="000B6CE2" w:rsidRDefault="00EB1171" w:rsidP="000B6CE2">
            <w:pPr>
              <w:shd w:val="clear" w:color="auto" w:fill="FFFFFF"/>
              <w:tabs>
                <w:tab w:val="left" w:pos="2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Синтаксис и семантика языка программирования </w:t>
            </w:r>
            <w:r w:rsidR="001010D2" w:rsidRPr="001010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Java</w:t>
            </w:r>
            <w:r w:rsidR="001010D2" w:rsidRPr="001010D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86" w:rsidRPr="000B6CE2" w:rsidRDefault="00CA6686" w:rsidP="000B6CE2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0B6CE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4</w:t>
            </w:r>
            <w:r w:rsidR="00C240B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86" w:rsidRPr="000B6CE2" w:rsidRDefault="00C240B3" w:rsidP="000B6CE2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16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86" w:rsidRPr="000B6CE2" w:rsidRDefault="00C240B3" w:rsidP="000B6CE2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86" w:rsidRPr="000B6CE2" w:rsidRDefault="00CA6686" w:rsidP="000B6CE2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0B6CE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Практическая работа</w:t>
            </w:r>
          </w:p>
        </w:tc>
      </w:tr>
      <w:tr w:rsidR="00CA6686" w:rsidRPr="000B6CE2" w:rsidTr="00237F98"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86" w:rsidRPr="000B6CE2" w:rsidRDefault="00CA6686" w:rsidP="000B6CE2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</w:pPr>
            <w:r w:rsidRPr="000B6CE2"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86" w:rsidRPr="00EB1171" w:rsidRDefault="001010D2" w:rsidP="000B6CE2">
            <w:pPr>
              <w:shd w:val="clear" w:color="auto" w:fill="FFFFFF"/>
              <w:tabs>
                <w:tab w:val="left" w:pos="2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010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Java</w:t>
            </w:r>
            <w:r w:rsidR="00EB1171" w:rsidRPr="00540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EB11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 объектно-ориентированное программирование.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86" w:rsidRPr="000B6CE2" w:rsidRDefault="00C240B3" w:rsidP="000B6CE2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86" w:rsidRPr="000B6CE2" w:rsidRDefault="00C240B3" w:rsidP="000B6CE2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8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86" w:rsidRPr="000B6CE2" w:rsidRDefault="00C240B3" w:rsidP="000B6CE2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86" w:rsidRPr="000B6CE2" w:rsidRDefault="00CA6686" w:rsidP="000B6CE2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0B6CE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Практическая работа</w:t>
            </w:r>
          </w:p>
        </w:tc>
      </w:tr>
      <w:tr w:rsidR="00CA6686" w:rsidRPr="000B6CE2" w:rsidTr="00237F98"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86" w:rsidRPr="000B6CE2" w:rsidRDefault="00CA6686" w:rsidP="000B6CE2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0B6CE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86" w:rsidRPr="000B6CE2" w:rsidRDefault="00EB1171" w:rsidP="000B6CE2">
            <w:pPr>
              <w:shd w:val="clear" w:color="auto" w:fill="FFFFFF"/>
              <w:tabs>
                <w:tab w:val="left" w:pos="2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0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Архитектура </w:t>
            </w:r>
            <w:proofErr w:type="spellStart"/>
            <w:r w:rsidRPr="00540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Android</w:t>
            </w:r>
            <w:proofErr w:type="spellEnd"/>
            <w:r w:rsidRPr="00540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 инструменты разработчика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86" w:rsidRPr="000B6CE2" w:rsidRDefault="00C240B3" w:rsidP="000B6CE2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86" w:rsidRPr="000B6CE2" w:rsidRDefault="00C240B3" w:rsidP="000B6CE2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8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86" w:rsidRPr="000B6CE2" w:rsidRDefault="00C240B3" w:rsidP="000B6CE2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86" w:rsidRPr="000B6CE2" w:rsidRDefault="00CA6686" w:rsidP="000B6CE2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0B6CE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Практическая работа</w:t>
            </w:r>
          </w:p>
        </w:tc>
      </w:tr>
      <w:tr w:rsidR="00CA6686" w:rsidRPr="000B6CE2" w:rsidTr="00237F98"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86" w:rsidRPr="000B6CE2" w:rsidRDefault="00CA6686" w:rsidP="000B6CE2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0B6CE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86" w:rsidRPr="000B6CE2" w:rsidRDefault="00EB1171" w:rsidP="000B6CE2">
            <w:pPr>
              <w:shd w:val="clear" w:color="auto" w:fill="FFFFFF"/>
              <w:tabs>
                <w:tab w:val="left" w:pos="2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0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Программирование пользовательских интерфейсов</w:t>
            </w:r>
            <w:r w:rsidRPr="000B6CE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86" w:rsidRPr="000B6CE2" w:rsidRDefault="00C240B3" w:rsidP="000B6CE2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86" w:rsidRPr="000B6CE2" w:rsidRDefault="00C240B3" w:rsidP="000B6CE2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16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86" w:rsidRPr="000B6CE2" w:rsidRDefault="00C240B3" w:rsidP="000B6CE2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86" w:rsidRPr="000B6CE2" w:rsidRDefault="00CA6686" w:rsidP="000B6CE2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0B6CE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Практическая работа</w:t>
            </w:r>
          </w:p>
        </w:tc>
      </w:tr>
      <w:tr w:rsidR="00CA6686" w:rsidRPr="000B6CE2" w:rsidTr="00237F98"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86" w:rsidRPr="000B6CE2" w:rsidRDefault="00CA6686" w:rsidP="000B6CE2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86" w:rsidRPr="000B6CE2" w:rsidRDefault="00CA6686" w:rsidP="000B6CE2">
            <w:pPr>
              <w:shd w:val="clear" w:color="auto" w:fill="FFFFFF"/>
              <w:tabs>
                <w:tab w:val="left" w:pos="2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B6C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86" w:rsidRPr="000B6CE2" w:rsidRDefault="00CA6686" w:rsidP="000B6CE2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0B6CE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144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86" w:rsidRPr="000B6CE2" w:rsidRDefault="00C240B3" w:rsidP="000B6CE2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50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86" w:rsidRPr="000B6CE2" w:rsidRDefault="00C240B3" w:rsidP="00C240B3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94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86" w:rsidRPr="000B6CE2" w:rsidRDefault="00CA6686" w:rsidP="000B6CE2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</w:tr>
    </w:tbl>
    <w:p w:rsidR="00140452" w:rsidRPr="000B6CE2" w:rsidRDefault="00140452" w:rsidP="000B6CE2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04B29" w:rsidRPr="000B6CE2" w:rsidRDefault="00E04B29" w:rsidP="001D0B4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6CE2">
        <w:rPr>
          <w:rFonts w:ascii="Times New Roman" w:hAnsi="Times New Roman" w:cs="Times New Roman"/>
          <w:b/>
          <w:sz w:val="28"/>
          <w:szCs w:val="28"/>
        </w:rPr>
        <w:t xml:space="preserve">Содержание </w:t>
      </w:r>
      <w:r w:rsidR="001D0B49">
        <w:rPr>
          <w:rFonts w:ascii="Times New Roman" w:hAnsi="Times New Roman" w:cs="Times New Roman"/>
          <w:b/>
          <w:sz w:val="28"/>
          <w:szCs w:val="28"/>
        </w:rPr>
        <w:t>П</w:t>
      </w:r>
      <w:r w:rsidRPr="000B6CE2">
        <w:rPr>
          <w:rFonts w:ascii="Times New Roman" w:hAnsi="Times New Roman" w:cs="Times New Roman"/>
          <w:b/>
          <w:sz w:val="28"/>
          <w:szCs w:val="28"/>
        </w:rPr>
        <w:t>рограммы</w:t>
      </w:r>
    </w:p>
    <w:p w:rsidR="00E37378" w:rsidRPr="000B6CE2" w:rsidRDefault="00CA6686" w:rsidP="000B6CE2">
      <w:pPr>
        <w:spacing w:after="0" w:line="360" w:lineRule="auto"/>
        <w:ind w:right="-2"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B6CE2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1 Вводное занятие. Инструктаж по технике безопасности</w:t>
      </w:r>
      <w:r w:rsidR="003308E4" w:rsidRPr="000B6CE2">
        <w:rPr>
          <w:rFonts w:ascii="Times New Roman" w:hAnsi="Times New Roman" w:cs="Times New Roman"/>
          <w:b/>
          <w:sz w:val="28"/>
          <w:szCs w:val="28"/>
          <w:u w:val="single"/>
        </w:rPr>
        <w:t xml:space="preserve"> (2 часа)</w:t>
      </w:r>
    </w:p>
    <w:p w:rsidR="00CA6686" w:rsidRPr="000B6CE2" w:rsidRDefault="00E37378" w:rsidP="000B6CE2">
      <w:pPr>
        <w:spacing w:after="0"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CE2">
        <w:rPr>
          <w:rFonts w:ascii="Times New Roman" w:hAnsi="Times New Roman" w:cs="Times New Roman"/>
          <w:b/>
          <w:sz w:val="28"/>
          <w:szCs w:val="28"/>
        </w:rPr>
        <w:t>Теория:</w:t>
      </w:r>
      <w:r w:rsidRPr="000B6CE2">
        <w:rPr>
          <w:rFonts w:ascii="Times New Roman" w:hAnsi="Times New Roman" w:cs="Times New Roman"/>
          <w:sz w:val="28"/>
          <w:szCs w:val="28"/>
        </w:rPr>
        <w:t xml:space="preserve"> Вводное занятие. Правила поведения в кабинете информатики. Инструктаж по технике безопасности. </w:t>
      </w:r>
      <w:r w:rsidR="00D15FCE" w:rsidRPr="000B6CE2">
        <w:rPr>
          <w:rFonts w:ascii="Times New Roman" w:hAnsi="Times New Roman" w:cs="Times New Roman"/>
          <w:sz w:val="28"/>
          <w:szCs w:val="28"/>
        </w:rPr>
        <w:t>К</w:t>
      </w:r>
      <w:r w:rsidRPr="000B6CE2">
        <w:rPr>
          <w:rFonts w:ascii="Times New Roman" w:hAnsi="Times New Roman" w:cs="Times New Roman"/>
          <w:sz w:val="28"/>
          <w:szCs w:val="28"/>
        </w:rPr>
        <w:t>омпьюте</w:t>
      </w:r>
      <w:r w:rsidR="00D15FCE" w:rsidRPr="000B6CE2">
        <w:rPr>
          <w:rFonts w:ascii="Times New Roman" w:hAnsi="Times New Roman" w:cs="Times New Roman"/>
          <w:sz w:val="28"/>
          <w:szCs w:val="28"/>
        </w:rPr>
        <w:t>р, его возможности</w:t>
      </w:r>
      <w:r w:rsidRPr="000B6CE2">
        <w:rPr>
          <w:rFonts w:ascii="Times New Roman" w:hAnsi="Times New Roman" w:cs="Times New Roman"/>
          <w:sz w:val="28"/>
          <w:szCs w:val="28"/>
        </w:rPr>
        <w:t xml:space="preserve"> и ро</w:t>
      </w:r>
      <w:r w:rsidR="00D15FCE" w:rsidRPr="000B6CE2">
        <w:rPr>
          <w:rFonts w:ascii="Times New Roman" w:hAnsi="Times New Roman" w:cs="Times New Roman"/>
          <w:sz w:val="28"/>
          <w:szCs w:val="28"/>
        </w:rPr>
        <w:t>ль</w:t>
      </w:r>
      <w:r w:rsidRPr="000B6CE2">
        <w:rPr>
          <w:rFonts w:ascii="Times New Roman" w:hAnsi="Times New Roman" w:cs="Times New Roman"/>
          <w:sz w:val="28"/>
          <w:szCs w:val="28"/>
        </w:rPr>
        <w:t xml:space="preserve"> в современном мире.</w:t>
      </w:r>
    </w:p>
    <w:p w:rsidR="00E37378" w:rsidRPr="00C240B3" w:rsidRDefault="00CA6686" w:rsidP="000B6CE2">
      <w:pPr>
        <w:spacing w:after="0" w:line="360" w:lineRule="auto"/>
        <w:ind w:right="-1"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240B3">
        <w:rPr>
          <w:rFonts w:ascii="Times New Roman" w:hAnsi="Times New Roman" w:cs="Times New Roman"/>
          <w:b/>
          <w:sz w:val="28"/>
          <w:szCs w:val="28"/>
          <w:u w:val="single"/>
        </w:rPr>
        <w:t xml:space="preserve">2 </w:t>
      </w:r>
      <w:r w:rsidR="00C240B3" w:rsidRPr="00C240B3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 xml:space="preserve">Синтаксис и семантика языка программирования </w:t>
      </w:r>
      <w:r w:rsidR="001010D2" w:rsidRPr="001010D2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val="en-US"/>
        </w:rPr>
        <w:t>Java</w:t>
      </w:r>
      <w:r w:rsidR="001010D2" w:rsidRPr="001010D2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 xml:space="preserve">. </w:t>
      </w:r>
      <w:r w:rsidR="003308E4" w:rsidRPr="00C240B3">
        <w:rPr>
          <w:rFonts w:ascii="Times New Roman" w:hAnsi="Times New Roman" w:cs="Times New Roman"/>
          <w:b/>
          <w:sz w:val="28"/>
          <w:szCs w:val="28"/>
          <w:u w:val="single"/>
        </w:rPr>
        <w:t>(4</w:t>
      </w:r>
      <w:r w:rsidR="00C240B3" w:rsidRPr="00C240B3">
        <w:rPr>
          <w:rFonts w:ascii="Times New Roman" w:hAnsi="Times New Roman" w:cs="Times New Roman"/>
          <w:b/>
          <w:sz w:val="28"/>
          <w:szCs w:val="28"/>
          <w:u w:val="single"/>
        </w:rPr>
        <w:t>0</w:t>
      </w:r>
      <w:r w:rsidR="003308E4" w:rsidRPr="00C240B3">
        <w:rPr>
          <w:rFonts w:ascii="Times New Roman" w:hAnsi="Times New Roman" w:cs="Times New Roman"/>
          <w:b/>
          <w:sz w:val="28"/>
          <w:szCs w:val="28"/>
          <w:u w:val="single"/>
        </w:rPr>
        <w:t xml:space="preserve"> час</w:t>
      </w:r>
      <w:r w:rsidR="00C240B3" w:rsidRPr="00C240B3">
        <w:rPr>
          <w:rFonts w:ascii="Times New Roman" w:hAnsi="Times New Roman" w:cs="Times New Roman"/>
          <w:b/>
          <w:sz w:val="28"/>
          <w:szCs w:val="28"/>
          <w:u w:val="single"/>
        </w:rPr>
        <w:t>ов</w:t>
      </w:r>
      <w:r w:rsidR="003308E4" w:rsidRPr="00C240B3">
        <w:rPr>
          <w:rFonts w:ascii="Times New Roman" w:hAnsi="Times New Roman" w:cs="Times New Roman"/>
          <w:b/>
          <w:sz w:val="28"/>
          <w:szCs w:val="28"/>
          <w:u w:val="single"/>
        </w:rPr>
        <w:t>)</w:t>
      </w:r>
    </w:p>
    <w:p w:rsidR="0065202D" w:rsidRPr="000B6CE2" w:rsidRDefault="00E37378" w:rsidP="000B6CE2">
      <w:pPr>
        <w:tabs>
          <w:tab w:val="left" w:pos="9355"/>
        </w:tabs>
        <w:spacing w:after="0"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CE2">
        <w:rPr>
          <w:rFonts w:ascii="Times New Roman" w:hAnsi="Times New Roman" w:cs="Times New Roman"/>
          <w:b/>
          <w:sz w:val="28"/>
          <w:szCs w:val="28"/>
        </w:rPr>
        <w:t xml:space="preserve">Теория: </w:t>
      </w:r>
      <w:r w:rsidR="00D421B7" w:rsidRPr="00D421B7">
        <w:rPr>
          <w:rFonts w:ascii="Times New Roman" w:hAnsi="Times New Roman" w:cs="Times New Roman"/>
          <w:sz w:val="28"/>
          <w:szCs w:val="28"/>
        </w:rPr>
        <w:t>Ввод и вывод.</w:t>
      </w:r>
      <w:r w:rsidR="00D421B7">
        <w:rPr>
          <w:rFonts w:ascii="Times New Roman" w:hAnsi="Times New Roman" w:cs="Times New Roman"/>
          <w:sz w:val="28"/>
          <w:szCs w:val="28"/>
        </w:rPr>
        <w:t xml:space="preserve"> Базовая арифметика. Структура языка – методы и выражения. Работа со строками. Интерполяция строк. </w:t>
      </w:r>
      <w:r w:rsidR="00CA6686" w:rsidRPr="000B6CE2">
        <w:rPr>
          <w:rFonts w:ascii="Times New Roman" w:hAnsi="Times New Roman" w:cs="Times New Roman"/>
          <w:sz w:val="28"/>
          <w:szCs w:val="28"/>
        </w:rPr>
        <w:t>Логическ</w:t>
      </w:r>
      <w:r w:rsidR="00D421B7">
        <w:rPr>
          <w:rFonts w:ascii="Times New Roman" w:hAnsi="Times New Roman" w:cs="Times New Roman"/>
          <w:sz w:val="28"/>
          <w:szCs w:val="28"/>
        </w:rPr>
        <w:t xml:space="preserve">ие выражения, сравнение переменных и тип </w:t>
      </w:r>
      <w:r w:rsidR="00D421B7">
        <w:rPr>
          <w:rFonts w:ascii="Times New Roman" w:hAnsi="Times New Roman" w:cs="Times New Roman"/>
          <w:sz w:val="28"/>
          <w:szCs w:val="28"/>
          <w:lang w:val="en-US"/>
        </w:rPr>
        <w:t>Boolean</w:t>
      </w:r>
      <w:r w:rsidR="00D421B7">
        <w:rPr>
          <w:rFonts w:ascii="Times New Roman" w:hAnsi="Times New Roman" w:cs="Times New Roman"/>
          <w:sz w:val="28"/>
          <w:szCs w:val="28"/>
        </w:rPr>
        <w:t xml:space="preserve">. Условный оператор, диапазоны чисел. Оператор </w:t>
      </w:r>
      <w:r w:rsidR="00D421B7">
        <w:rPr>
          <w:rFonts w:ascii="Times New Roman" w:hAnsi="Times New Roman" w:cs="Times New Roman"/>
          <w:sz w:val="28"/>
          <w:szCs w:val="28"/>
          <w:lang w:val="en-US"/>
        </w:rPr>
        <w:t>when</w:t>
      </w:r>
      <w:r w:rsidR="00D421B7">
        <w:rPr>
          <w:rFonts w:ascii="Times New Roman" w:hAnsi="Times New Roman" w:cs="Times New Roman"/>
          <w:sz w:val="28"/>
          <w:szCs w:val="28"/>
        </w:rPr>
        <w:t xml:space="preserve">. </w:t>
      </w:r>
      <w:r w:rsidR="001010D2">
        <w:rPr>
          <w:rFonts w:ascii="Times New Roman" w:hAnsi="Times New Roman" w:cs="Times New Roman"/>
          <w:sz w:val="28"/>
          <w:szCs w:val="28"/>
        </w:rPr>
        <w:t>С</w:t>
      </w:r>
      <w:r w:rsidR="00811914">
        <w:rPr>
          <w:rFonts w:ascii="Times New Roman" w:hAnsi="Times New Roman" w:cs="Times New Roman"/>
          <w:sz w:val="28"/>
          <w:szCs w:val="28"/>
        </w:rPr>
        <w:t>пецсимволы и экранирование. Преобразование простых типов. Оператор</w:t>
      </w:r>
      <w:r w:rsidR="001010D2">
        <w:rPr>
          <w:rFonts w:ascii="Times New Roman" w:hAnsi="Times New Roman" w:cs="Times New Roman"/>
          <w:sz w:val="28"/>
          <w:szCs w:val="28"/>
        </w:rPr>
        <w:t>ы ц</w:t>
      </w:r>
      <w:r w:rsidR="00811914">
        <w:rPr>
          <w:rFonts w:ascii="Times New Roman" w:hAnsi="Times New Roman" w:cs="Times New Roman"/>
          <w:sz w:val="28"/>
          <w:szCs w:val="28"/>
        </w:rPr>
        <w:t xml:space="preserve">икла и массивы. Функции. Цикл </w:t>
      </w:r>
      <w:r w:rsidR="00811914">
        <w:rPr>
          <w:rFonts w:ascii="Times New Roman" w:hAnsi="Times New Roman" w:cs="Times New Roman"/>
          <w:sz w:val="28"/>
          <w:szCs w:val="28"/>
          <w:lang w:val="en-US"/>
        </w:rPr>
        <w:t>while</w:t>
      </w:r>
      <w:r w:rsidR="00811914">
        <w:rPr>
          <w:rFonts w:ascii="Times New Roman" w:hAnsi="Times New Roman" w:cs="Times New Roman"/>
          <w:sz w:val="28"/>
          <w:szCs w:val="28"/>
        </w:rPr>
        <w:t xml:space="preserve">, операторы управления циклом. </w:t>
      </w:r>
    </w:p>
    <w:p w:rsidR="009F22E1" w:rsidRPr="000B6CE2" w:rsidRDefault="00083BEA" w:rsidP="00CF3C05">
      <w:pPr>
        <w:spacing w:after="0" w:line="360" w:lineRule="auto"/>
        <w:ind w:right="-2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B6CE2">
        <w:rPr>
          <w:rFonts w:ascii="Times New Roman" w:hAnsi="Times New Roman" w:cs="Times New Roman"/>
          <w:b/>
          <w:sz w:val="28"/>
          <w:szCs w:val="28"/>
        </w:rPr>
        <w:t>Практика:</w:t>
      </w:r>
      <w:r w:rsidR="00C24371" w:rsidRPr="000B6C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A6686" w:rsidRPr="000B6CE2">
        <w:rPr>
          <w:rFonts w:ascii="Times New Roman" w:hAnsi="Times New Roman" w:cs="Times New Roman"/>
          <w:sz w:val="28"/>
          <w:szCs w:val="28"/>
        </w:rPr>
        <w:t xml:space="preserve">Целочисленная арифметика. Обработка последовательностей чисел заданной длины. Обработка числовых последовательностей с заданным признаком окончания ввода данных. Разложение числа на цифры. </w:t>
      </w:r>
      <w:r w:rsidR="00A9053D" w:rsidRPr="000B6CE2">
        <w:rPr>
          <w:rFonts w:ascii="Times New Roman" w:hAnsi="Times New Roman" w:cs="Times New Roman"/>
          <w:sz w:val="28"/>
          <w:szCs w:val="28"/>
        </w:rPr>
        <w:t>Обработка чисел в различных системах счисления.</w:t>
      </w:r>
      <w:r w:rsidR="00210EC9">
        <w:rPr>
          <w:rFonts w:ascii="Times New Roman" w:hAnsi="Times New Roman" w:cs="Times New Roman"/>
          <w:sz w:val="28"/>
          <w:szCs w:val="28"/>
        </w:rPr>
        <w:t xml:space="preserve"> </w:t>
      </w:r>
      <w:r w:rsidR="00A9053D" w:rsidRPr="000B6CE2">
        <w:rPr>
          <w:rFonts w:ascii="Times New Roman" w:hAnsi="Times New Roman" w:cs="Times New Roman"/>
          <w:sz w:val="28"/>
          <w:szCs w:val="28"/>
        </w:rPr>
        <w:t xml:space="preserve">Нахождение статистических характеристик </w:t>
      </w:r>
      <w:r w:rsidR="00210EC9">
        <w:rPr>
          <w:rFonts w:ascii="Times New Roman" w:hAnsi="Times New Roman" w:cs="Times New Roman"/>
          <w:sz w:val="28"/>
          <w:szCs w:val="28"/>
        </w:rPr>
        <w:t>массива</w:t>
      </w:r>
      <w:r w:rsidR="00A9053D" w:rsidRPr="000B6CE2">
        <w:rPr>
          <w:rFonts w:ascii="Times New Roman" w:hAnsi="Times New Roman" w:cs="Times New Roman"/>
          <w:sz w:val="28"/>
          <w:szCs w:val="28"/>
        </w:rPr>
        <w:t xml:space="preserve"> (максимум, минимум, среднее значение, количество элементов, удовлетворяющих заданному условию). </w:t>
      </w:r>
      <w:r w:rsidR="00F605C6" w:rsidRPr="000B6CE2">
        <w:rPr>
          <w:rFonts w:ascii="Times New Roman" w:hAnsi="Times New Roman" w:cs="Times New Roman"/>
          <w:sz w:val="28"/>
          <w:szCs w:val="28"/>
        </w:rPr>
        <w:t xml:space="preserve">Задачи на шифрование, кодирование, декодирование, </w:t>
      </w:r>
      <w:proofErr w:type="spellStart"/>
      <w:r w:rsidR="00F605C6" w:rsidRPr="000B6CE2">
        <w:rPr>
          <w:rFonts w:ascii="Times New Roman" w:hAnsi="Times New Roman" w:cs="Times New Roman"/>
          <w:sz w:val="28"/>
          <w:szCs w:val="28"/>
        </w:rPr>
        <w:lastRenderedPageBreak/>
        <w:t>расшифрование</w:t>
      </w:r>
      <w:proofErr w:type="spellEnd"/>
      <w:r w:rsidR="00F605C6" w:rsidRPr="000B6CE2">
        <w:rPr>
          <w:rFonts w:ascii="Times New Roman" w:hAnsi="Times New Roman" w:cs="Times New Roman"/>
          <w:sz w:val="28"/>
          <w:szCs w:val="28"/>
        </w:rPr>
        <w:t xml:space="preserve">. </w:t>
      </w:r>
      <w:r w:rsidR="00BA7DEC" w:rsidRPr="000B6CE2">
        <w:rPr>
          <w:rFonts w:ascii="Times New Roman" w:eastAsia="Calibri" w:hAnsi="Times New Roman" w:cs="Times New Roman"/>
          <w:sz w:val="28"/>
          <w:szCs w:val="28"/>
        </w:rPr>
        <w:t>Испо</w:t>
      </w:r>
      <w:r w:rsidR="006B001B" w:rsidRPr="000B6CE2">
        <w:rPr>
          <w:rFonts w:ascii="Times New Roman" w:eastAsia="Calibri" w:hAnsi="Times New Roman" w:cs="Times New Roman"/>
          <w:sz w:val="28"/>
          <w:szCs w:val="28"/>
        </w:rPr>
        <w:t xml:space="preserve">льзование функций в вычислительных задачах. Задачи на использование глобальных и локальных переменных. Обработка последовательностей рекурсивным методом. </w:t>
      </w:r>
    </w:p>
    <w:p w:rsidR="00CA6686" w:rsidRPr="00CF3C05" w:rsidRDefault="00CF3C05" w:rsidP="000B6CE2">
      <w:pPr>
        <w:spacing w:after="0" w:line="360" w:lineRule="auto"/>
        <w:ind w:firstLine="709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CF3C05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3</w:t>
      </w:r>
      <w:r w:rsidR="00CA6686" w:rsidRPr="00CF3C05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 xml:space="preserve"> </w:t>
      </w:r>
      <w:r w:rsidR="001010D2" w:rsidRPr="001010D2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val="en-US"/>
        </w:rPr>
        <w:t>Java</w:t>
      </w:r>
      <w:r w:rsidRPr="00CF3C05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 xml:space="preserve"> и объектно-ориентированное программирование</w:t>
      </w:r>
      <w:r w:rsidR="00CA6686" w:rsidRPr="00CF3C05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 xml:space="preserve"> (2</w:t>
      </w:r>
      <w:r w:rsidRPr="00CF3C05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8</w:t>
      </w:r>
      <w:r w:rsidR="00CA6686" w:rsidRPr="00CF3C05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 xml:space="preserve"> часов)</w:t>
      </w:r>
    </w:p>
    <w:p w:rsidR="00CF3C05" w:rsidRPr="00CF3C05" w:rsidRDefault="00750BE2" w:rsidP="00CF3C0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F3C0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Теория:</w:t>
      </w:r>
      <w:r w:rsidRPr="000B6C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F3C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Понятие ООП. Инкапсуляция. Наследование. Полиморфизм. Модификаторы доступа. Классы. Суперкласс и дочерний класс. Конструкторы. Проброс параметров конструктора. Абстрактные классы. Методы класса. </w:t>
      </w:r>
      <w:r w:rsidR="00CF3C05" w:rsidRPr="00CF3C05">
        <w:rPr>
          <w:rFonts w:ascii="Times New Roman" w:hAnsi="Times New Roman" w:cs="Times New Roman"/>
          <w:color w:val="000000" w:themeColor="text1"/>
          <w:sz w:val="28"/>
          <w:szCs w:val="28"/>
        </w:rPr>
        <w:t>Функции и поля</w:t>
      </w:r>
      <w:r w:rsidR="001010D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7952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750BE2" w:rsidRPr="000B6CE2" w:rsidRDefault="00750BE2" w:rsidP="000B6CE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B6CE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Практика:</w:t>
      </w:r>
      <w:r w:rsidRPr="000B6C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313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Проектирование классов по заданным параметрам. Проектирование структуры классов с использованием наследования и полиморфизма. </w:t>
      </w:r>
    </w:p>
    <w:p w:rsidR="00CA6686" w:rsidRPr="007959B6" w:rsidRDefault="009313EF" w:rsidP="000B6CE2">
      <w:pPr>
        <w:spacing w:after="0" w:line="360" w:lineRule="auto"/>
        <w:ind w:firstLine="709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r w:rsidRPr="007959B6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4</w:t>
      </w:r>
      <w:r w:rsidR="00CA6686" w:rsidRPr="007959B6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 xml:space="preserve"> </w:t>
      </w:r>
      <w:r w:rsidR="007959B6" w:rsidRPr="007959B6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 xml:space="preserve">Архитектура </w:t>
      </w:r>
      <w:proofErr w:type="spellStart"/>
      <w:r w:rsidR="007959B6" w:rsidRPr="007959B6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Android</w:t>
      </w:r>
      <w:proofErr w:type="spellEnd"/>
      <w:r w:rsidR="007959B6" w:rsidRPr="007959B6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 xml:space="preserve"> и инструменты разработчика</w:t>
      </w:r>
      <w:r w:rsidR="00CA6686" w:rsidRPr="007959B6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 xml:space="preserve"> (</w:t>
      </w:r>
      <w:r w:rsidR="007959B6" w:rsidRPr="007959B6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2</w:t>
      </w:r>
      <w:r w:rsidR="00CA6686" w:rsidRPr="007959B6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8 часов)</w:t>
      </w:r>
    </w:p>
    <w:p w:rsidR="00140452" w:rsidRPr="007959B6" w:rsidRDefault="00750BE2" w:rsidP="000B6CE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6CE2">
        <w:rPr>
          <w:rFonts w:ascii="Times New Roman" w:hAnsi="Times New Roman" w:cs="Times New Roman"/>
          <w:b/>
          <w:color w:val="000000"/>
          <w:sz w:val="28"/>
          <w:szCs w:val="28"/>
        </w:rPr>
        <w:t>Теория:</w:t>
      </w:r>
      <w:r w:rsidRPr="000B6CE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959B6">
        <w:rPr>
          <w:rFonts w:ascii="Times New Roman" w:hAnsi="Times New Roman" w:cs="Times New Roman"/>
          <w:color w:val="000000"/>
          <w:sz w:val="28"/>
          <w:szCs w:val="28"/>
        </w:rPr>
        <w:t xml:space="preserve">Особенности мобильных устройств. Архитектура </w:t>
      </w:r>
      <w:r w:rsidR="007959B6">
        <w:rPr>
          <w:rFonts w:ascii="Times New Roman" w:hAnsi="Times New Roman" w:cs="Times New Roman"/>
          <w:color w:val="000000"/>
          <w:sz w:val="28"/>
          <w:szCs w:val="28"/>
          <w:lang w:val="en-US"/>
        </w:rPr>
        <w:t>Android</w:t>
      </w:r>
      <w:r w:rsidR="007959B6">
        <w:rPr>
          <w:rFonts w:ascii="Times New Roman" w:hAnsi="Times New Roman" w:cs="Times New Roman"/>
          <w:color w:val="000000"/>
          <w:sz w:val="28"/>
          <w:szCs w:val="28"/>
        </w:rPr>
        <w:t xml:space="preserve">. Статистика устройств </w:t>
      </w:r>
      <w:r w:rsidR="007959B6">
        <w:rPr>
          <w:rFonts w:ascii="Times New Roman" w:hAnsi="Times New Roman" w:cs="Times New Roman"/>
          <w:color w:val="000000"/>
          <w:sz w:val="28"/>
          <w:szCs w:val="28"/>
          <w:lang w:val="en-US"/>
        </w:rPr>
        <w:t>Android</w:t>
      </w:r>
      <w:r w:rsidR="007959B6">
        <w:rPr>
          <w:rFonts w:ascii="Times New Roman" w:hAnsi="Times New Roman" w:cs="Times New Roman"/>
          <w:color w:val="000000"/>
          <w:sz w:val="28"/>
          <w:szCs w:val="28"/>
        </w:rPr>
        <w:t xml:space="preserve">. Установка </w:t>
      </w:r>
      <w:r w:rsidR="007959B6">
        <w:rPr>
          <w:rFonts w:ascii="Times New Roman" w:hAnsi="Times New Roman" w:cs="Times New Roman"/>
          <w:color w:val="000000"/>
          <w:sz w:val="28"/>
          <w:szCs w:val="28"/>
          <w:lang w:val="en-US"/>
        </w:rPr>
        <w:t>Android</w:t>
      </w:r>
      <w:r w:rsidR="007959B6" w:rsidRPr="007959B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959B6">
        <w:rPr>
          <w:rFonts w:ascii="Times New Roman" w:hAnsi="Times New Roman" w:cs="Times New Roman"/>
          <w:color w:val="000000"/>
          <w:sz w:val="28"/>
          <w:szCs w:val="28"/>
          <w:lang w:val="en-US"/>
        </w:rPr>
        <w:t>Studio</w:t>
      </w:r>
      <w:r w:rsidR="007959B6">
        <w:rPr>
          <w:rFonts w:ascii="Times New Roman" w:hAnsi="Times New Roman" w:cs="Times New Roman"/>
          <w:color w:val="000000"/>
          <w:sz w:val="28"/>
          <w:szCs w:val="28"/>
        </w:rPr>
        <w:t xml:space="preserve">. Конфигурирование параметров сборки модуля. Создание файла манифеста. Отладочное </w:t>
      </w:r>
      <w:proofErr w:type="spellStart"/>
      <w:r w:rsidR="007959B6">
        <w:rPr>
          <w:rFonts w:ascii="Times New Roman" w:hAnsi="Times New Roman" w:cs="Times New Roman"/>
          <w:color w:val="000000"/>
          <w:sz w:val="28"/>
          <w:szCs w:val="28"/>
        </w:rPr>
        <w:t>логгирование</w:t>
      </w:r>
      <w:proofErr w:type="spellEnd"/>
      <w:r w:rsidR="007959B6">
        <w:rPr>
          <w:rFonts w:ascii="Times New Roman" w:hAnsi="Times New Roman" w:cs="Times New Roman"/>
          <w:color w:val="000000"/>
          <w:sz w:val="28"/>
          <w:szCs w:val="28"/>
        </w:rPr>
        <w:t xml:space="preserve">, простой </w:t>
      </w:r>
      <w:r w:rsidR="007959B6">
        <w:rPr>
          <w:rFonts w:ascii="Times New Roman" w:hAnsi="Times New Roman" w:cs="Times New Roman"/>
          <w:color w:val="000000"/>
          <w:sz w:val="28"/>
          <w:szCs w:val="28"/>
          <w:lang w:val="en-US"/>
        </w:rPr>
        <w:t>UI</w:t>
      </w:r>
      <w:r w:rsidR="007959B6">
        <w:rPr>
          <w:rFonts w:ascii="Times New Roman" w:hAnsi="Times New Roman" w:cs="Times New Roman"/>
          <w:color w:val="000000"/>
          <w:sz w:val="28"/>
          <w:szCs w:val="28"/>
        </w:rPr>
        <w:t>. Импорт существующих приложений. Среда разработки. Компоненты проекта. Запуск приложения.</w:t>
      </w:r>
    </w:p>
    <w:p w:rsidR="00750BE2" w:rsidRDefault="00750BE2" w:rsidP="00361ED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61EDB">
        <w:rPr>
          <w:rFonts w:ascii="Times New Roman" w:hAnsi="Times New Roman" w:cs="Times New Roman"/>
          <w:b/>
          <w:color w:val="000000"/>
          <w:sz w:val="28"/>
          <w:szCs w:val="28"/>
        </w:rPr>
        <w:t>Практика:</w:t>
      </w:r>
      <w:r w:rsidRPr="000B6CE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61EDB" w:rsidRPr="00361EDB">
        <w:rPr>
          <w:rFonts w:ascii="Times New Roman" w:hAnsi="Times New Roman" w:cs="Times New Roman"/>
          <w:color w:val="000000"/>
          <w:sz w:val="28"/>
          <w:szCs w:val="28"/>
        </w:rPr>
        <w:t xml:space="preserve">Разбор кода простейшего </w:t>
      </w:r>
      <w:proofErr w:type="spellStart"/>
      <w:r w:rsidR="00361EDB" w:rsidRPr="00361EDB">
        <w:rPr>
          <w:rFonts w:ascii="Times New Roman" w:hAnsi="Times New Roman" w:cs="Times New Roman"/>
          <w:color w:val="000000"/>
          <w:sz w:val="28"/>
          <w:szCs w:val="28"/>
        </w:rPr>
        <w:t>Android</w:t>
      </w:r>
      <w:proofErr w:type="spellEnd"/>
      <w:r w:rsidR="00361EDB" w:rsidRPr="00361EDB">
        <w:rPr>
          <w:rFonts w:ascii="Times New Roman" w:hAnsi="Times New Roman" w:cs="Times New Roman"/>
          <w:color w:val="000000"/>
          <w:sz w:val="28"/>
          <w:szCs w:val="28"/>
        </w:rPr>
        <w:t>-приложения,</w:t>
      </w:r>
      <w:r w:rsidR="00361ED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61EDB" w:rsidRPr="00361EDB">
        <w:rPr>
          <w:rFonts w:ascii="Times New Roman" w:hAnsi="Times New Roman" w:cs="Times New Roman"/>
          <w:color w:val="000000"/>
          <w:sz w:val="28"/>
          <w:szCs w:val="28"/>
        </w:rPr>
        <w:t>иллюстрирующего общую схему, его запуск.</w:t>
      </w:r>
      <w:r w:rsidR="00361ED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D6DAF">
        <w:rPr>
          <w:rFonts w:ascii="Times New Roman" w:hAnsi="Times New Roman" w:cs="Times New Roman"/>
          <w:color w:val="000000"/>
          <w:sz w:val="28"/>
          <w:szCs w:val="28"/>
        </w:rPr>
        <w:t xml:space="preserve">Знакомство с основными элементами </w:t>
      </w:r>
      <w:proofErr w:type="spellStart"/>
      <w:r w:rsidR="00AD6DAF">
        <w:rPr>
          <w:rFonts w:ascii="Times New Roman" w:hAnsi="Times New Roman" w:cs="Times New Roman"/>
          <w:color w:val="000000"/>
          <w:sz w:val="28"/>
          <w:szCs w:val="28"/>
        </w:rPr>
        <w:t>копонентами</w:t>
      </w:r>
      <w:proofErr w:type="spellEnd"/>
      <w:r w:rsidR="00AD6DAF">
        <w:rPr>
          <w:rFonts w:ascii="Times New Roman" w:hAnsi="Times New Roman" w:cs="Times New Roman"/>
          <w:color w:val="000000"/>
          <w:sz w:val="28"/>
          <w:szCs w:val="28"/>
        </w:rPr>
        <w:t xml:space="preserve"> приложения </w:t>
      </w:r>
      <w:r w:rsidR="00AD6DAF">
        <w:rPr>
          <w:rFonts w:ascii="Times New Roman" w:hAnsi="Times New Roman" w:cs="Times New Roman"/>
          <w:color w:val="000000"/>
          <w:sz w:val="28"/>
          <w:szCs w:val="28"/>
          <w:lang w:val="en-US"/>
        </w:rPr>
        <w:t>Android</w:t>
      </w:r>
      <w:r w:rsidR="00AD6DAF">
        <w:rPr>
          <w:rFonts w:ascii="Times New Roman" w:hAnsi="Times New Roman" w:cs="Times New Roman"/>
          <w:color w:val="000000"/>
          <w:sz w:val="28"/>
          <w:szCs w:val="28"/>
        </w:rPr>
        <w:t xml:space="preserve">: действия, намерения, фильтры намерений, фрагменты, службы, загрузчики и провайдеры контента. </w:t>
      </w:r>
      <w:r w:rsidR="00361EDB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361EDB" w:rsidRPr="00361EDB">
        <w:rPr>
          <w:rFonts w:ascii="Times New Roman" w:hAnsi="Times New Roman" w:cs="Times New Roman"/>
          <w:color w:val="000000"/>
          <w:sz w:val="28"/>
          <w:szCs w:val="28"/>
        </w:rPr>
        <w:t xml:space="preserve">олучение навыков создания </w:t>
      </w:r>
      <w:proofErr w:type="spellStart"/>
      <w:r w:rsidR="00361EDB" w:rsidRPr="00361EDB">
        <w:rPr>
          <w:rFonts w:ascii="Times New Roman" w:hAnsi="Times New Roman" w:cs="Times New Roman"/>
          <w:color w:val="000000"/>
          <w:sz w:val="28"/>
          <w:szCs w:val="28"/>
        </w:rPr>
        <w:t>многоэкранных</w:t>
      </w:r>
      <w:proofErr w:type="spellEnd"/>
      <w:r w:rsidR="00361EDB" w:rsidRPr="00361EDB">
        <w:rPr>
          <w:rFonts w:ascii="Times New Roman" w:hAnsi="Times New Roman" w:cs="Times New Roman"/>
          <w:color w:val="000000"/>
          <w:sz w:val="28"/>
          <w:szCs w:val="28"/>
        </w:rPr>
        <w:t xml:space="preserve"> приложений; научиться переключаться и передавать данные между экранами.</w:t>
      </w:r>
    </w:p>
    <w:p w:rsidR="007959B6" w:rsidRPr="007959B6" w:rsidRDefault="007959B6" w:rsidP="007959B6">
      <w:pPr>
        <w:spacing w:after="0" w:line="360" w:lineRule="auto"/>
        <w:ind w:firstLine="709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r w:rsidRPr="007959B6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5 Программирование пользовательских интерфейсов (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46</w:t>
      </w:r>
      <w:r w:rsidRPr="007959B6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 xml:space="preserve"> часов)</w:t>
      </w:r>
    </w:p>
    <w:p w:rsidR="00AD6DAF" w:rsidRPr="00AD6DAF" w:rsidRDefault="007959B6" w:rsidP="00AD6DA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D6DAF">
        <w:rPr>
          <w:rFonts w:ascii="Times New Roman" w:hAnsi="Times New Roman" w:cs="Times New Roman"/>
          <w:b/>
          <w:color w:val="000000"/>
          <w:sz w:val="28"/>
          <w:szCs w:val="28"/>
        </w:rPr>
        <w:t>Теория:</w:t>
      </w:r>
      <w:r w:rsidRPr="000B6CE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948BB">
        <w:rPr>
          <w:rFonts w:ascii="Times New Roman" w:hAnsi="Times New Roman" w:cs="Times New Roman"/>
          <w:color w:val="000000"/>
          <w:sz w:val="28"/>
          <w:szCs w:val="28"/>
        </w:rPr>
        <w:t xml:space="preserve">Особенности построения мобильных </w:t>
      </w:r>
      <w:r w:rsidR="004948BB" w:rsidRPr="00AD6DAF">
        <w:rPr>
          <w:rFonts w:ascii="Times New Roman" w:hAnsi="Times New Roman" w:cs="Times New Roman"/>
          <w:color w:val="000000"/>
          <w:sz w:val="28"/>
          <w:szCs w:val="28"/>
        </w:rPr>
        <w:t>UI</w:t>
      </w:r>
      <w:r w:rsidR="004948BB">
        <w:rPr>
          <w:rFonts w:ascii="Times New Roman" w:hAnsi="Times New Roman" w:cs="Times New Roman"/>
          <w:color w:val="000000"/>
          <w:sz w:val="28"/>
          <w:szCs w:val="28"/>
        </w:rPr>
        <w:t xml:space="preserve">. Дизайн интерфейса мобильных приложений. </w:t>
      </w:r>
      <w:r w:rsidR="00AD6DAF" w:rsidRPr="00AD6DAF">
        <w:rPr>
          <w:rFonts w:ascii="Times New Roman" w:hAnsi="Times New Roman" w:cs="Times New Roman"/>
          <w:color w:val="000000"/>
          <w:sz w:val="28"/>
          <w:szCs w:val="28"/>
        </w:rPr>
        <w:t xml:space="preserve">Согласование структуры интерфейса и переходов. Определение внешнего вида интерфейса и утверждение стиля. Демонстрация проекта: макеты, </w:t>
      </w:r>
      <w:proofErr w:type="spellStart"/>
      <w:r w:rsidR="00AD6DAF" w:rsidRPr="00AD6DAF">
        <w:rPr>
          <w:rFonts w:ascii="Times New Roman" w:hAnsi="Times New Roman" w:cs="Times New Roman"/>
          <w:color w:val="000000"/>
          <w:sz w:val="28"/>
          <w:szCs w:val="28"/>
        </w:rPr>
        <w:t>прототипирование</w:t>
      </w:r>
      <w:proofErr w:type="spellEnd"/>
      <w:r w:rsidR="00AD6DAF" w:rsidRPr="00AD6DAF">
        <w:rPr>
          <w:rFonts w:ascii="Times New Roman" w:hAnsi="Times New Roman" w:cs="Times New Roman"/>
          <w:color w:val="000000"/>
          <w:sz w:val="28"/>
          <w:szCs w:val="28"/>
        </w:rPr>
        <w:t xml:space="preserve"> и другие варианты. </w:t>
      </w:r>
    </w:p>
    <w:p w:rsidR="00140452" w:rsidRPr="000B6CE2" w:rsidRDefault="007959B6" w:rsidP="002043F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  <w:sectPr w:rsidR="00140452" w:rsidRPr="000B6CE2" w:rsidSect="00237F98">
          <w:headerReference w:type="default" r:id="rId8"/>
          <w:type w:val="continuous"/>
          <w:pgSz w:w="11906" w:h="16838"/>
          <w:pgMar w:top="709" w:right="850" w:bottom="568" w:left="1134" w:header="708" w:footer="708" w:gutter="0"/>
          <w:cols w:space="708"/>
          <w:titlePg/>
          <w:docGrid w:linePitch="360"/>
        </w:sectPr>
      </w:pPr>
      <w:r w:rsidRPr="000B6CE2">
        <w:rPr>
          <w:rFonts w:ascii="Times New Roman" w:hAnsi="Times New Roman" w:cs="Times New Roman"/>
          <w:b/>
          <w:color w:val="000000"/>
          <w:sz w:val="28"/>
          <w:szCs w:val="28"/>
        </w:rPr>
        <w:t>Практика:</w:t>
      </w:r>
      <w:r w:rsidRPr="000B6CE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D6DAF">
        <w:rPr>
          <w:rFonts w:ascii="Times New Roman" w:hAnsi="Times New Roman" w:cs="Times New Roman"/>
          <w:color w:val="000000"/>
          <w:sz w:val="28"/>
          <w:szCs w:val="28"/>
        </w:rPr>
        <w:t xml:space="preserve">Реализация макета приложения. Ограничения размерностей. Определение ресурсов измерений. Представления. Группы представлений. Определение ресурсов. Обработка событий ввода данных. </w:t>
      </w:r>
      <w:r w:rsidR="002043FD">
        <w:rPr>
          <w:rFonts w:ascii="Times New Roman" w:hAnsi="Times New Roman" w:cs="Times New Roman"/>
          <w:color w:val="000000"/>
          <w:sz w:val="28"/>
          <w:szCs w:val="28"/>
        </w:rPr>
        <w:t xml:space="preserve">Минимизация когнитивной нагрузки. </w:t>
      </w:r>
    </w:p>
    <w:p w:rsidR="001D0B49" w:rsidRDefault="001D0B49" w:rsidP="001D0B49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Календарный учебный график на 2021-2022 учебный год</w:t>
      </w:r>
    </w:p>
    <w:p w:rsidR="001D0B49" w:rsidRDefault="001D0B49" w:rsidP="001D0B49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87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3"/>
        <w:gridCol w:w="528"/>
        <w:gridCol w:w="529"/>
        <w:gridCol w:w="528"/>
        <w:gridCol w:w="529"/>
        <w:gridCol w:w="576"/>
        <w:gridCol w:w="601"/>
        <w:gridCol w:w="601"/>
        <w:gridCol w:w="601"/>
        <w:gridCol w:w="601"/>
        <w:gridCol w:w="601"/>
        <w:gridCol w:w="601"/>
        <w:gridCol w:w="601"/>
        <w:gridCol w:w="607"/>
        <w:gridCol w:w="567"/>
        <w:gridCol w:w="567"/>
        <w:gridCol w:w="567"/>
        <w:gridCol w:w="567"/>
        <w:gridCol w:w="567"/>
        <w:gridCol w:w="586"/>
        <w:gridCol w:w="586"/>
        <w:gridCol w:w="586"/>
        <w:gridCol w:w="586"/>
        <w:gridCol w:w="516"/>
        <w:gridCol w:w="411"/>
        <w:gridCol w:w="567"/>
        <w:gridCol w:w="567"/>
      </w:tblGrid>
      <w:tr w:rsidR="001D0B49" w:rsidTr="00F05A7C">
        <w:trPr>
          <w:trHeight w:val="914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D0B49" w:rsidRDefault="001D0B49" w:rsidP="001D0B4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/>
                <w:b/>
                <w:sz w:val="16"/>
                <w:szCs w:val="16"/>
              </w:rPr>
              <w:t>М</w:t>
            </w:r>
          </w:p>
          <w:p w:rsidR="001D0B49" w:rsidRDefault="001D0B49" w:rsidP="001D0B4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/>
                <w:b/>
                <w:sz w:val="16"/>
                <w:szCs w:val="16"/>
              </w:rPr>
              <w:t>Е</w:t>
            </w:r>
          </w:p>
          <w:p w:rsidR="001D0B49" w:rsidRDefault="001D0B49" w:rsidP="001D0B4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16"/>
                <w:szCs w:val="16"/>
              </w:rPr>
              <w:t>С</w:t>
            </w:r>
          </w:p>
          <w:p w:rsidR="001D0B49" w:rsidRDefault="001D0B49" w:rsidP="001D0B4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/>
                <w:b/>
                <w:sz w:val="16"/>
                <w:szCs w:val="16"/>
              </w:rPr>
              <w:t>Я</w:t>
            </w:r>
          </w:p>
          <w:p w:rsidR="001D0B49" w:rsidRDefault="001D0B49" w:rsidP="001D0B4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16"/>
                <w:szCs w:val="16"/>
              </w:rPr>
              <w:t>Ц</w:t>
            </w:r>
          </w:p>
        </w:tc>
        <w:tc>
          <w:tcPr>
            <w:tcW w:w="21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B49" w:rsidRDefault="001D0B49" w:rsidP="001D0B49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Сентябрь</w:t>
            </w:r>
          </w:p>
        </w:tc>
        <w:tc>
          <w:tcPr>
            <w:tcW w:w="5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1D0B49" w:rsidRDefault="001D0B49" w:rsidP="001D0B4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  <w:p w:rsidR="001D0B49" w:rsidRDefault="001D0B49" w:rsidP="001D0B4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27-03</w:t>
            </w:r>
          </w:p>
        </w:tc>
        <w:tc>
          <w:tcPr>
            <w:tcW w:w="24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B49" w:rsidRDefault="001D0B49" w:rsidP="001D0B49">
            <w:pPr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Октябрь</w:t>
            </w:r>
          </w:p>
        </w:tc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D0B49" w:rsidRDefault="001D0B49" w:rsidP="001D0B49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Ноябрь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1D0B49" w:rsidRDefault="001D0B49" w:rsidP="001D0B4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29-05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1D0B49" w:rsidRDefault="001D0B49" w:rsidP="001D0B49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Декабрь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D0B49" w:rsidRDefault="001D0B49" w:rsidP="00F05A7C">
            <w:pPr>
              <w:ind w:left="-79" w:right="-108" w:firstLine="79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27-02</w:t>
            </w:r>
          </w:p>
        </w:tc>
        <w:tc>
          <w:tcPr>
            <w:tcW w:w="23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D0B49" w:rsidRDefault="001D0B49" w:rsidP="001D0B49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Январь</w:t>
            </w:r>
          </w:p>
        </w:tc>
        <w:tc>
          <w:tcPr>
            <w:tcW w:w="20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D0B49" w:rsidRDefault="001D0B49" w:rsidP="001D0B49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Февраль</w:t>
            </w:r>
          </w:p>
        </w:tc>
      </w:tr>
      <w:tr w:rsidR="001D0B49" w:rsidTr="00F05A7C">
        <w:trPr>
          <w:trHeight w:val="643"/>
        </w:trPr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B49" w:rsidRDefault="001D0B49" w:rsidP="001D0B49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1D0B49" w:rsidRDefault="001D0B49" w:rsidP="00F05A7C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01-05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1D0B49" w:rsidRDefault="001D0B49" w:rsidP="001D0B4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06-12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1D0B49" w:rsidRDefault="001D0B49" w:rsidP="001D0B49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13-19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D0B49" w:rsidRDefault="001D0B49" w:rsidP="001D0B4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20-26</w:t>
            </w:r>
          </w:p>
        </w:tc>
        <w:tc>
          <w:tcPr>
            <w:tcW w:w="5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0B49" w:rsidRDefault="001D0B49" w:rsidP="001D0B49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1D0B49" w:rsidRDefault="001D0B49" w:rsidP="001D0B4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04-10</w:t>
            </w: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1D0B49" w:rsidRDefault="001D0B49" w:rsidP="001D0B4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11-17</w:t>
            </w: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1D0B49" w:rsidRDefault="001D0B49" w:rsidP="001D0B4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18-24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D0B49" w:rsidRDefault="001D0B49" w:rsidP="001D0B4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25-31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1D0B49" w:rsidRDefault="001D0B49" w:rsidP="001D0B4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01-07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1D0B49" w:rsidRDefault="001D0B49" w:rsidP="001D0B4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08-14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D0B49" w:rsidRDefault="001D0B49" w:rsidP="001D0B4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15-21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D0B49" w:rsidRDefault="001D0B49" w:rsidP="001D0B4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22-28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0B49" w:rsidRDefault="001D0B49" w:rsidP="001D0B49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1D0B49" w:rsidRDefault="001D0B49" w:rsidP="001D0B4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06-12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1D0B49" w:rsidRDefault="001D0B49" w:rsidP="001D0B4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13-19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D0B49" w:rsidRDefault="001D0B49" w:rsidP="001D0B4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20-26</w:t>
            </w: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0B49" w:rsidRDefault="001D0B49" w:rsidP="001D0B49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1D0B49" w:rsidRDefault="001D0B49" w:rsidP="001D0B4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03-09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1D0B49" w:rsidRDefault="001D0B49" w:rsidP="001D0B4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10-16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1D0B49" w:rsidRDefault="001D0B49" w:rsidP="001D0B4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17-23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D0B49" w:rsidRDefault="001D0B49" w:rsidP="001D0B4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24-30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D0B49" w:rsidRDefault="001D0B49" w:rsidP="00F05A7C">
            <w:pPr>
              <w:ind w:right="-108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31-06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D0B49" w:rsidRDefault="001D0B49" w:rsidP="00F05A7C">
            <w:pPr>
              <w:ind w:right="-108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07-13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D0B49" w:rsidRDefault="001D0B49" w:rsidP="001D0B4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14-20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D0B49" w:rsidRDefault="001D0B49" w:rsidP="001D0B4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21-27</w:t>
            </w:r>
          </w:p>
        </w:tc>
      </w:tr>
      <w:tr w:rsidR="001D0B49" w:rsidTr="00F05A7C">
        <w:trPr>
          <w:trHeight w:val="352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B49" w:rsidRDefault="001D0B49" w:rsidP="001D0B49">
            <w:pPr>
              <w:ind w:hanging="108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№ недели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D0B49" w:rsidRDefault="001D0B49" w:rsidP="001D0B4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D0B49" w:rsidRDefault="001D0B49" w:rsidP="001D0B4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2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D0B49" w:rsidRDefault="001D0B49" w:rsidP="001D0B4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3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D0B49" w:rsidRDefault="001D0B49" w:rsidP="001D0B4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4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B49" w:rsidRDefault="001D0B49" w:rsidP="001D0B4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5</w:t>
            </w: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D0B49" w:rsidRDefault="001D0B49" w:rsidP="001D0B4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6</w:t>
            </w: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D0B49" w:rsidRDefault="001D0B49" w:rsidP="001D0B4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7</w:t>
            </w: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D0B49" w:rsidRDefault="001D0B49" w:rsidP="001D0B4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8</w:t>
            </w: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B49" w:rsidRDefault="001D0B49" w:rsidP="001D0B4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9</w:t>
            </w: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D0B49" w:rsidRDefault="001D0B49" w:rsidP="001D0B4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10</w:t>
            </w: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D0B49" w:rsidRDefault="001D0B49" w:rsidP="001D0B4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11</w:t>
            </w: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D0B49" w:rsidRDefault="001D0B49" w:rsidP="001D0B4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12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B49" w:rsidRDefault="001D0B49" w:rsidP="001D0B4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D0B49" w:rsidRDefault="001D0B49" w:rsidP="001D0B4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D0B49" w:rsidRDefault="001D0B49" w:rsidP="001D0B4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15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D0B49" w:rsidRDefault="001D0B49" w:rsidP="001D0B4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16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1D0B49" w:rsidRDefault="001D0B49" w:rsidP="001D0B4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17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1D0B49" w:rsidRDefault="001D0B49" w:rsidP="001D0B4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18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D0B49" w:rsidRDefault="001D0B49" w:rsidP="001D0B4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19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D0B49" w:rsidRDefault="001D0B49" w:rsidP="001D0B4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20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D0B49" w:rsidRDefault="001D0B49" w:rsidP="001D0B4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21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B49" w:rsidRDefault="001D0B49" w:rsidP="001D0B4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22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D0B49" w:rsidRDefault="001D0B49" w:rsidP="001D0B4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23</w:t>
            </w:r>
          </w:p>
        </w:tc>
        <w:tc>
          <w:tcPr>
            <w:tcW w:w="4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D0B49" w:rsidRDefault="001D0B49" w:rsidP="001D0B49">
            <w:pPr>
              <w:ind w:right="-108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D0B49" w:rsidRDefault="001D0B49" w:rsidP="001D0B4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25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B49" w:rsidRDefault="001D0B49" w:rsidP="001D0B4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26</w:t>
            </w:r>
          </w:p>
        </w:tc>
      </w:tr>
      <w:tr w:rsidR="001D0B49" w:rsidTr="00F05A7C">
        <w:trPr>
          <w:trHeight w:val="697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B49" w:rsidRDefault="001D0B49" w:rsidP="001D0B49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1 год обучения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D0B49" w:rsidRDefault="001D0B49" w:rsidP="001D0B4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у/к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D0B49" w:rsidRDefault="001D0B49" w:rsidP="001D0B4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D0B49" w:rsidRDefault="001D0B49" w:rsidP="001D0B4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у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D0B49" w:rsidRDefault="001D0B49" w:rsidP="001D0B4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у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B49" w:rsidRDefault="001D0B49" w:rsidP="001D0B4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у</w:t>
            </w: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D0B49" w:rsidRDefault="001D0B49" w:rsidP="001D0B4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у</w:t>
            </w: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D0B49" w:rsidRDefault="001D0B49" w:rsidP="001D0B4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у</w:t>
            </w: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D0B49" w:rsidRDefault="001D0B49" w:rsidP="001D0B4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у</w:t>
            </w: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B49" w:rsidRDefault="001D0B49" w:rsidP="001D0B4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у</w:t>
            </w: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D0B49" w:rsidRDefault="001D0B49" w:rsidP="001D0B4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у</w:t>
            </w: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D0B49" w:rsidRDefault="001D0B49" w:rsidP="001D0B4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у</w:t>
            </w: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D0B49" w:rsidRDefault="001D0B49" w:rsidP="001D0B4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у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B49" w:rsidRDefault="001D0B49" w:rsidP="001D0B4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у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D0B49" w:rsidRDefault="001D0B49" w:rsidP="001D0B4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у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D0B49" w:rsidRDefault="001D0B49" w:rsidP="001D0B4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у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D0B49" w:rsidRDefault="001D0B49" w:rsidP="001D0B4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у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D0B49" w:rsidRDefault="001D0B49" w:rsidP="001D0B4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у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1D0B49" w:rsidRDefault="001D0B49" w:rsidP="001D0B4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у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D0B49" w:rsidRDefault="001D0B49" w:rsidP="001D0B4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у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D0B49" w:rsidRDefault="001D0B49" w:rsidP="001D0B4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у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D0B49" w:rsidRDefault="001D0B49" w:rsidP="001D0B4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у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B49" w:rsidRDefault="001D0B49" w:rsidP="001D0B4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у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D0B49" w:rsidRDefault="001D0B49" w:rsidP="001D0B4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у</w:t>
            </w:r>
          </w:p>
        </w:tc>
        <w:tc>
          <w:tcPr>
            <w:tcW w:w="4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D0B49" w:rsidRDefault="001D0B49" w:rsidP="001D0B4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у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D0B49" w:rsidRDefault="001D0B49" w:rsidP="001D0B49">
            <w:pPr>
              <w:tabs>
                <w:tab w:val="center" w:pos="276"/>
              </w:tabs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у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B49" w:rsidRDefault="001D0B49" w:rsidP="001D0B4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у</w:t>
            </w:r>
          </w:p>
        </w:tc>
      </w:tr>
    </w:tbl>
    <w:p w:rsidR="001D0B49" w:rsidRDefault="001D0B49" w:rsidP="001D0B49">
      <w:pPr>
        <w:tabs>
          <w:tab w:val="left" w:pos="1260"/>
        </w:tabs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tbl>
      <w:tblPr>
        <w:tblW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446"/>
        <w:gridCol w:w="567"/>
        <w:gridCol w:w="567"/>
        <w:gridCol w:w="567"/>
        <w:gridCol w:w="567"/>
        <w:gridCol w:w="567"/>
        <w:gridCol w:w="546"/>
        <w:gridCol w:w="567"/>
        <w:gridCol w:w="567"/>
        <w:gridCol w:w="567"/>
        <w:gridCol w:w="567"/>
        <w:gridCol w:w="567"/>
        <w:gridCol w:w="567"/>
        <w:gridCol w:w="567"/>
      </w:tblGrid>
      <w:tr w:rsidR="001D0B49" w:rsidTr="001D0B49">
        <w:trPr>
          <w:trHeight w:val="501"/>
        </w:trPr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B49" w:rsidRDefault="001D0B49" w:rsidP="001D0B4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/>
                <w:b/>
                <w:sz w:val="16"/>
                <w:szCs w:val="16"/>
              </w:rPr>
              <w:t>М</w:t>
            </w:r>
          </w:p>
          <w:p w:rsidR="001D0B49" w:rsidRDefault="001D0B49" w:rsidP="001D0B4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16"/>
                <w:szCs w:val="16"/>
              </w:rPr>
              <w:t>Е</w:t>
            </w:r>
          </w:p>
          <w:p w:rsidR="001D0B49" w:rsidRDefault="001D0B49" w:rsidP="001D0B4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/>
                <w:b/>
                <w:sz w:val="16"/>
                <w:szCs w:val="16"/>
              </w:rPr>
              <w:t>С</w:t>
            </w:r>
          </w:p>
          <w:p w:rsidR="001D0B49" w:rsidRDefault="001D0B49" w:rsidP="001D0B4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/>
                <w:b/>
                <w:sz w:val="16"/>
                <w:szCs w:val="16"/>
              </w:rPr>
              <w:t>Я</w:t>
            </w:r>
          </w:p>
          <w:p w:rsidR="001D0B49" w:rsidRDefault="001D0B49" w:rsidP="001D0B4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16"/>
                <w:szCs w:val="16"/>
              </w:rPr>
              <w:t>Ц</w:t>
            </w:r>
          </w:p>
        </w:tc>
        <w:tc>
          <w:tcPr>
            <w:tcW w:w="21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B49" w:rsidRDefault="001D0B49" w:rsidP="001D0B49">
            <w:pPr>
              <w:ind w:right="-108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Март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1D0B49" w:rsidRDefault="001D0B49" w:rsidP="001D0B4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28-03</w:t>
            </w:r>
          </w:p>
        </w:tc>
        <w:tc>
          <w:tcPr>
            <w:tcW w:w="168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D0B49" w:rsidRDefault="001D0B49" w:rsidP="001D0B49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Апрель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D0B49" w:rsidRDefault="001D0B49" w:rsidP="001D0B4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25-01</w:t>
            </w:r>
          </w:p>
        </w:tc>
        <w:tc>
          <w:tcPr>
            <w:tcW w:w="28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D0B49" w:rsidRDefault="001D0B49" w:rsidP="001D0B49">
            <w:pPr>
              <w:ind w:right="-108" w:hanging="137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Май</w:t>
            </w:r>
          </w:p>
        </w:tc>
      </w:tr>
      <w:tr w:rsidR="001D0B49" w:rsidTr="001D0B49">
        <w:trPr>
          <w:trHeight w:val="557"/>
        </w:trPr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B49" w:rsidRDefault="001D0B49" w:rsidP="001D0B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1D0B49" w:rsidRDefault="001D0B49" w:rsidP="001D0B4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2806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1D0B49" w:rsidRDefault="001D0B49" w:rsidP="001D0B4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07-13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D0B49" w:rsidRDefault="001D0B49" w:rsidP="001D0B4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14-20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D0B49" w:rsidRDefault="001D0B49" w:rsidP="001D0B4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21-27</w:t>
            </w: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0B49" w:rsidRDefault="001D0B49" w:rsidP="001D0B49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1D0B49" w:rsidRDefault="001D0B49" w:rsidP="001D0B4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04-10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1D0B49" w:rsidRDefault="001D0B49" w:rsidP="00F05A7C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11-17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D0B49" w:rsidRDefault="001D0B49" w:rsidP="001D0B4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18-24</w:t>
            </w: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B49" w:rsidRDefault="001D0B49" w:rsidP="001D0B49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1D0B49" w:rsidRDefault="001D0B49" w:rsidP="001D0B4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02-08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1D0B49" w:rsidRDefault="001D0B49" w:rsidP="001D0B4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09-15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D0B49" w:rsidRDefault="001D0B49" w:rsidP="001D0B4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16-22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D0B49" w:rsidRDefault="001D0B49" w:rsidP="001D0B4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23-29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1D0B49" w:rsidRDefault="001D0B49" w:rsidP="001D0B4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30-05</w:t>
            </w:r>
          </w:p>
        </w:tc>
      </w:tr>
      <w:tr w:rsidR="001D0B49" w:rsidTr="001D0B49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B49" w:rsidRDefault="001D0B49" w:rsidP="00F05A7C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№ недели</w:t>
            </w: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0B49" w:rsidRDefault="001D0B49" w:rsidP="001D0B4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27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0B49" w:rsidRDefault="001D0B49" w:rsidP="001D0B4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28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B49" w:rsidRDefault="001D0B49" w:rsidP="001D0B4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29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B49" w:rsidRDefault="001D0B49" w:rsidP="001D0B4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0B49" w:rsidRDefault="001D0B49" w:rsidP="001D0B4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31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0B49" w:rsidRDefault="001D0B49" w:rsidP="001D0B4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32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0B49" w:rsidRDefault="001D0B49" w:rsidP="001D0B4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33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B49" w:rsidRDefault="001D0B49" w:rsidP="001D0B4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34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B49" w:rsidRDefault="001D0B49" w:rsidP="001D0B4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35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0B49" w:rsidRDefault="001D0B49" w:rsidP="001D0B4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36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0B49" w:rsidRDefault="001D0B49" w:rsidP="001D0B4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37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B49" w:rsidRDefault="001D0B49" w:rsidP="001D0B4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38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B49" w:rsidRDefault="001D0B49" w:rsidP="001D0B4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39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0B49" w:rsidRDefault="001D0B49" w:rsidP="001D0B4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40</w:t>
            </w:r>
          </w:p>
        </w:tc>
      </w:tr>
      <w:tr w:rsidR="001D0B49" w:rsidTr="001D0B49">
        <w:trPr>
          <w:trHeight w:val="593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B49" w:rsidRDefault="001D0B49" w:rsidP="001D0B49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1 год обучения</w:t>
            </w: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0B49" w:rsidRDefault="001D0B49" w:rsidP="001D0B4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у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0B49" w:rsidRDefault="001D0B49" w:rsidP="001D0B4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у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B49" w:rsidRDefault="001D0B49" w:rsidP="001D0B4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у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B49" w:rsidRDefault="001D0B49" w:rsidP="001D0B4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у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0B49" w:rsidRDefault="001D0B49" w:rsidP="001D0B4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у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0B49" w:rsidRDefault="001D0B49" w:rsidP="001D0B4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у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0B49" w:rsidRDefault="001D0B49" w:rsidP="001D0B4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у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B49" w:rsidRDefault="001D0B49" w:rsidP="001D0B4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у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D0B49" w:rsidRDefault="001D0B49" w:rsidP="001D0B4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у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0B49" w:rsidRDefault="001D0B49" w:rsidP="001D0B4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у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13216" w:rsidRDefault="00013216" w:rsidP="001D0B4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  <w:p w:rsidR="001D0B49" w:rsidRDefault="001D0B49" w:rsidP="001D0B49">
            <w:pPr>
              <w:rPr>
                <w:rFonts w:eastAsia="Calibri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у/р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D0B49" w:rsidRDefault="001D0B49" w:rsidP="001D0B4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  <w:p w:rsidR="001D0B49" w:rsidRDefault="001D0B49" w:rsidP="001D0B49">
            <w:pPr>
              <w:rPr>
                <w:rFonts w:eastAsia="Calibri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у/р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B49" w:rsidRDefault="001D0B49" w:rsidP="001D0B4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у/р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0B49" w:rsidRDefault="001D0B49" w:rsidP="001D0B4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у/р</w:t>
            </w:r>
          </w:p>
        </w:tc>
      </w:tr>
    </w:tbl>
    <w:p w:rsidR="001D0B49" w:rsidRDefault="001D0B49" w:rsidP="001D0B49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1D0B49" w:rsidRDefault="001D0B49" w:rsidP="001D0B49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Условные обозначения: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1D0B49" w:rsidRDefault="001D0B49" w:rsidP="001D0B49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У/К-комплектование групп.</w:t>
      </w:r>
    </w:p>
    <w:p w:rsidR="001D0B49" w:rsidRDefault="001D0B49" w:rsidP="001D0B49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 – учебное время.</w:t>
      </w:r>
    </w:p>
    <w:p w:rsidR="001D0B49" w:rsidRDefault="001D0B49" w:rsidP="001D0B49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У/Р – резервное время для выполнения учебного раздела образовательной программы. </w:t>
      </w:r>
    </w:p>
    <w:p w:rsidR="001D0B49" w:rsidRDefault="001D0B49" w:rsidP="001D0B49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  <w:sectPr w:rsidR="001D0B49">
          <w:pgSz w:w="16838" w:h="11906" w:orient="landscape"/>
          <w:pgMar w:top="426" w:right="851" w:bottom="1276" w:left="567" w:header="709" w:footer="709" w:gutter="0"/>
          <w:cols w:space="720"/>
        </w:sectPr>
      </w:pPr>
      <w:r>
        <w:rPr>
          <w:rFonts w:ascii="Times New Roman" w:hAnsi="Times New Roman"/>
          <w:b/>
          <w:sz w:val="28"/>
          <w:szCs w:val="28"/>
        </w:rPr>
        <w:t>Считать нерабочими праздничными дням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4 ноября, 1 января, 7 января, 23 февраля, 8 марта, 1 мая, 9 мая </w:t>
      </w:r>
    </w:p>
    <w:p w:rsidR="005E28C8" w:rsidRPr="001D0B49" w:rsidRDefault="005E28C8" w:rsidP="00361EDB">
      <w:pPr>
        <w:pStyle w:val="Default"/>
        <w:spacing w:line="360" w:lineRule="auto"/>
        <w:ind w:firstLine="709"/>
        <w:rPr>
          <w:sz w:val="28"/>
          <w:szCs w:val="28"/>
        </w:rPr>
      </w:pPr>
      <w:r w:rsidRPr="001D0B49">
        <w:rPr>
          <w:b/>
          <w:sz w:val="28"/>
          <w:szCs w:val="28"/>
        </w:rPr>
        <w:lastRenderedPageBreak/>
        <w:t>Ожидаемые результаты</w:t>
      </w:r>
    </w:p>
    <w:p w:rsidR="00361EDB" w:rsidRPr="00C20466" w:rsidRDefault="00361EDB" w:rsidP="00361EDB">
      <w:pPr>
        <w:tabs>
          <w:tab w:val="left" w:pos="720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20466">
        <w:rPr>
          <w:rFonts w:ascii="Times New Roman" w:hAnsi="Times New Roman" w:cs="Times New Roman"/>
          <w:b/>
          <w:i/>
          <w:sz w:val="28"/>
          <w:szCs w:val="28"/>
        </w:rPr>
        <w:t xml:space="preserve">После прохождения Программы обучающиеся </w:t>
      </w:r>
    </w:p>
    <w:p w:rsidR="00361EDB" w:rsidRPr="00C20466" w:rsidRDefault="00361EDB" w:rsidP="00361EDB">
      <w:pPr>
        <w:tabs>
          <w:tab w:val="left" w:pos="720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20466">
        <w:rPr>
          <w:rFonts w:ascii="Times New Roman" w:hAnsi="Times New Roman" w:cs="Times New Roman"/>
          <w:b/>
          <w:sz w:val="28"/>
          <w:szCs w:val="28"/>
        </w:rPr>
        <w:t>будут знать:</w:t>
      </w:r>
    </w:p>
    <w:p w:rsidR="00361EDB" w:rsidRPr="00C20466" w:rsidRDefault="00361EDB" w:rsidP="00361EDB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C20466">
        <w:rPr>
          <w:rFonts w:ascii="Times New Roman" w:hAnsi="Times New Roman"/>
          <w:sz w:val="28"/>
          <w:szCs w:val="28"/>
        </w:rPr>
        <w:t xml:space="preserve">- Основы языка программирования </w:t>
      </w:r>
      <w:r w:rsidR="00795230" w:rsidRPr="00795230">
        <w:rPr>
          <w:rFonts w:ascii="Times New Roman" w:hAnsi="Times New Roman" w:cs="Times New Roman"/>
          <w:sz w:val="28"/>
          <w:szCs w:val="28"/>
          <w:lang w:val="en-US"/>
        </w:rPr>
        <w:t>Java</w:t>
      </w:r>
      <w:r w:rsidR="00795230" w:rsidRPr="00795230">
        <w:rPr>
          <w:rFonts w:ascii="Times New Roman" w:hAnsi="Times New Roman" w:cs="Times New Roman"/>
          <w:sz w:val="28"/>
          <w:szCs w:val="28"/>
        </w:rPr>
        <w:t>.</w:t>
      </w:r>
    </w:p>
    <w:p w:rsidR="00361EDB" w:rsidRPr="00C20466" w:rsidRDefault="00361EDB" w:rsidP="00361EDB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C20466">
        <w:rPr>
          <w:rFonts w:ascii="Times New Roman" w:hAnsi="Times New Roman"/>
          <w:sz w:val="28"/>
          <w:szCs w:val="28"/>
        </w:rPr>
        <w:t>- Принципы объектно-ориентированного подхода в проектировании и разработке программного обеспечения.</w:t>
      </w:r>
    </w:p>
    <w:p w:rsidR="00361EDB" w:rsidRPr="00C20466" w:rsidRDefault="00361EDB" w:rsidP="00361EDB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C20466">
        <w:rPr>
          <w:rFonts w:ascii="Times New Roman" w:hAnsi="Times New Roman"/>
          <w:sz w:val="28"/>
          <w:szCs w:val="28"/>
        </w:rPr>
        <w:t xml:space="preserve">- Принципы разработки приложений под </w:t>
      </w:r>
      <w:proofErr w:type="spellStart"/>
      <w:r w:rsidRPr="00C20466">
        <w:rPr>
          <w:rFonts w:ascii="Times New Roman" w:hAnsi="Times New Roman"/>
          <w:sz w:val="28"/>
          <w:szCs w:val="28"/>
        </w:rPr>
        <w:t>Android</w:t>
      </w:r>
      <w:proofErr w:type="spellEnd"/>
      <w:r w:rsidRPr="00C20466">
        <w:rPr>
          <w:rFonts w:ascii="Times New Roman" w:hAnsi="Times New Roman"/>
          <w:sz w:val="28"/>
          <w:szCs w:val="28"/>
        </w:rPr>
        <w:t>.</w:t>
      </w:r>
    </w:p>
    <w:p w:rsidR="00361EDB" w:rsidRPr="00C20466" w:rsidRDefault="00361EDB" w:rsidP="00361EDB">
      <w:pPr>
        <w:pStyle w:val="31"/>
        <w:shd w:val="clear" w:color="auto" w:fill="auto"/>
        <w:spacing w:after="0" w:line="360" w:lineRule="auto"/>
        <w:ind w:firstLine="709"/>
        <w:jc w:val="both"/>
        <w:rPr>
          <w:b/>
          <w:sz w:val="28"/>
          <w:szCs w:val="28"/>
        </w:rPr>
      </w:pPr>
      <w:r w:rsidRPr="00C20466">
        <w:rPr>
          <w:b/>
          <w:sz w:val="28"/>
          <w:szCs w:val="28"/>
        </w:rPr>
        <w:t>будут уметь:</w:t>
      </w:r>
    </w:p>
    <w:p w:rsidR="00361EDB" w:rsidRPr="00C20466" w:rsidRDefault="00361EDB" w:rsidP="00361EDB">
      <w:pPr>
        <w:pStyle w:val="31"/>
        <w:shd w:val="clear" w:color="auto" w:fill="auto"/>
        <w:spacing w:after="0" w:line="360" w:lineRule="auto"/>
        <w:ind w:firstLine="709"/>
        <w:jc w:val="both"/>
        <w:rPr>
          <w:sz w:val="28"/>
          <w:szCs w:val="28"/>
        </w:rPr>
      </w:pPr>
      <w:r w:rsidRPr="00C20466">
        <w:rPr>
          <w:sz w:val="28"/>
          <w:szCs w:val="28"/>
        </w:rPr>
        <w:t xml:space="preserve">- </w:t>
      </w:r>
      <w:r>
        <w:rPr>
          <w:sz w:val="28"/>
          <w:szCs w:val="28"/>
        </w:rPr>
        <w:t>Проектировать интерфейс мобильных приложений</w:t>
      </w:r>
      <w:r w:rsidRPr="00C20466">
        <w:rPr>
          <w:sz w:val="28"/>
          <w:szCs w:val="28"/>
        </w:rPr>
        <w:t>.</w:t>
      </w:r>
    </w:p>
    <w:p w:rsidR="00361EDB" w:rsidRDefault="00361EDB" w:rsidP="00361EDB">
      <w:pPr>
        <w:pStyle w:val="31"/>
        <w:shd w:val="clear" w:color="auto" w:fill="auto"/>
        <w:spacing w:after="0" w:line="360" w:lineRule="auto"/>
        <w:ind w:firstLine="709"/>
        <w:jc w:val="both"/>
        <w:rPr>
          <w:sz w:val="28"/>
          <w:szCs w:val="28"/>
        </w:rPr>
      </w:pPr>
      <w:r w:rsidRPr="00C20466">
        <w:rPr>
          <w:sz w:val="28"/>
          <w:szCs w:val="28"/>
        </w:rPr>
        <w:t xml:space="preserve">- </w:t>
      </w:r>
      <w:r>
        <w:rPr>
          <w:sz w:val="28"/>
          <w:szCs w:val="28"/>
        </w:rPr>
        <w:t>Разрабатывать мобильные приложения различного уровня сложности.</w:t>
      </w:r>
    </w:p>
    <w:p w:rsidR="00361EDB" w:rsidRPr="00C20466" w:rsidRDefault="00361EDB" w:rsidP="00361EDB">
      <w:pPr>
        <w:pStyle w:val="31"/>
        <w:shd w:val="clear" w:color="auto" w:fill="auto"/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Реализовывать проекты в области информационных технологий, решением которых может являться мобильное приложение.</w:t>
      </w:r>
    </w:p>
    <w:p w:rsidR="00361EDB" w:rsidRPr="00C20466" w:rsidRDefault="00361EDB" w:rsidP="00361EDB">
      <w:pPr>
        <w:spacing w:after="0" w:line="360" w:lineRule="auto"/>
        <w:ind w:firstLine="709"/>
        <w:rPr>
          <w:rFonts w:ascii="Times New Roman" w:hAnsi="Times New Roman"/>
          <w:b/>
          <w:i/>
          <w:sz w:val="28"/>
          <w:szCs w:val="28"/>
        </w:rPr>
      </w:pPr>
      <w:r w:rsidRPr="00C20466">
        <w:rPr>
          <w:rFonts w:ascii="Times New Roman" w:hAnsi="Times New Roman"/>
          <w:b/>
          <w:i/>
          <w:sz w:val="28"/>
          <w:szCs w:val="28"/>
        </w:rPr>
        <w:t>будут сформированы:</w:t>
      </w:r>
    </w:p>
    <w:p w:rsidR="00361EDB" w:rsidRPr="00C20466" w:rsidRDefault="00361EDB" w:rsidP="00361EDB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C20466">
        <w:rPr>
          <w:rFonts w:ascii="Times New Roman" w:hAnsi="Times New Roman"/>
          <w:b/>
          <w:sz w:val="28"/>
          <w:szCs w:val="28"/>
        </w:rPr>
        <w:t>Личностные компетенции:</w:t>
      </w:r>
    </w:p>
    <w:p w:rsidR="00361EDB" w:rsidRPr="00C20466" w:rsidRDefault="00361EDB" w:rsidP="00361EDB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C20466">
        <w:rPr>
          <w:rFonts w:ascii="Times New Roman" w:hAnsi="Times New Roman"/>
          <w:sz w:val="28"/>
          <w:szCs w:val="28"/>
        </w:rPr>
        <w:t>- Заинтересованность в повышении своего образовательного уровня.</w:t>
      </w:r>
    </w:p>
    <w:p w:rsidR="00361EDB" w:rsidRPr="00C20466" w:rsidRDefault="00361EDB" w:rsidP="00361EDB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C20466">
        <w:rPr>
          <w:rFonts w:ascii="Times New Roman" w:hAnsi="Times New Roman"/>
          <w:sz w:val="28"/>
          <w:szCs w:val="28"/>
        </w:rPr>
        <w:t xml:space="preserve">- Способность и готовность к общению и сотрудничеству со </w:t>
      </w:r>
      <w:proofErr w:type="gramStart"/>
      <w:r w:rsidRPr="00C20466">
        <w:rPr>
          <w:rFonts w:ascii="Times New Roman" w:hAnsi="Times New Roman"/>
          <w:sz w:val="28"/>
          <w:szCs w:val="28"/>
        </w:rPr>
        <w:t>сверстниками .</w:t>
      </w:r>
      <w:proofErr w:type="gramEnd"/>
    </w:p>
    <w:p w:rsidR="00361EDB" w:rsidRPr="00C20466" w:rsidRDefault="00361EDB" w:rsidP="00361EDB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C20466">
        <w:rPr>
          <w:rFonts w:ascii="Times New Roman" w:hAnsi="Times New Roman"/>
          <w:sz w:val="28"/>
          <w:szCs w:val="28"/>
        </w:rPr>
        <w:t>- Умение организовать рабочее место.</w:t>
      </w:r>
    </w:p>
    <w:p w:rsidR="00361EDB" w:rsidRPr="00C20466" w:rsidRDefault="00361EDB" w:rsidP="00361EDB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C20466">
        <w:rPr>
          <w:rFonts w:ascii="Times New Roman" w:hAnsi="Times New Roman"/>
          <w:sz w:val="28"/>
          <w:szCs w:val="28"/>
        </w:rPr>
        <w:t>- Умеет воспринимать и понимать поставленную перед ним задачу.</w:t>
      </w:r>
    </w:p>
    <w:p w:rsidR="00361EDB" w:rsidRPr="00C20466" w:rsidRDefault="00361EDB" w:rsidP="00361EDB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proofErr w:type="spellStart"/>
      <w:r w:rsidRPr="00C20466">
        <w:rPr>
          <w:rFonts w:ascii="Times New Roman" w:hAnsi="Times New Roman"/>
          <w:b/>
          <w:sz w:val="28"/>
          <w:szCs w:val="28"/>
        </w:rPr>
        <w:t>Метапредметные</w:t>
      </w:r>
      <w:proofErr w:type="spellEnd"/>
      <w:r w:rsidRPr="00C20466">
        <w:rPr>
          <w:rFonts w:ascii="Times New Roman" w:hAnsi="Times New Roman"/>
          <w:b/>
          <w:sz w:val="28"/>
          <w:szCs w:val="28"/>
        </w:rPr>
        <w:t xml:space="preserve"> компетенции:</w:t>
      </w:r>
    </w:p>
    <w:p w:rsidR="00361EDB" w:rsidRPr="00C20466" w:rsidRDefault="00361EDB" w:rsidP="00361EDB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C20466">
        <w:rPr>
          <w:rFonts w:ascii="Times New Roman" w:hAnsi="Times New Roman"/>
          <w:sz w:val="28"/>
          <w:szCs w:val="28"/>
        </w:rPr>
        <w:t xml:space="preserve">- </w:t>
      </w:r>
      <w:proofErr w:type="gramStart"/>
      <w:r w:rsidRPr="00C20466">
        <w:rPr>
          <w:rFonts w:ascii="Times New Roman" w:hAnsi="Times New Roman"/>
          <w:sz w:val="28"/>
          <w:szCs w:val="28"/>
        </w:rPr>
        <w:t>Умение  самостоятельно</w:t>
      </w:r>
      <w:proofErr w:type="gramEnd"/>
      <w:r w:rsidRPr="00C20466">
        <w:rPr>
          <w:rFonts w:ascii="Times New Roman" w:hAnsi="Times New Roman"/>
          <w:sz w:val="28"/>
          <w:szCs w:val="28"/>
        </w:rPr>
        <w:t xml:space="preserve"> находить и обрабатывать информацию из дополнительных источников.</w:t>
      </w:r>
    </w:p>
    <w:p w:rsidR="00361EDB" w:rsidRDefault="00361EDB" w:rsidP="00361EDB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C20466">
        <w:rPr>
          <w:rFonts w:ascii="Times New Roman" w:hAnsi="Times New Roman"/>
          <w:sz w:val="28"/>
          <w:szCs w:val="28"/>
        </w:rPr>
        <w:t>- Умение использовать полученные знания в практике.</w:t>
      </w:r>
    </w:p>
    <w:p w:rsidR="001D0B49" w:rsidRDefault="00223699" w:rsidP="00361EDB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1D0B49">
        <w:rPr>
          <w:rFonts w:ascii="Times New Roman" w:hAnsi="Times New Roman" w:cs="Times New Roman"/>
          <w:b/>
          <w:sz w:val="28"/>
          <w:szCs w:val="28"/>
        </w:rPr>
        <w:t>Условия реализации Программы</w:t>
      </w:r>
      <w:r w:rsidR="001D0B49">
        <w:rPr>
          <w:rFonts w:ascii="Times New Roman" w:hAnsi="Times New Roman" w:cs="Times New Roman"/>
          <w:b/>
          <w:sz w:val="28"/>
          <w:szCs w:val="28"/>
        </w:rPr>
        <w:t>.</w:t>
      </w:r>
    </w:p>
    <w:p w:rsidR="00223699" w:rsidRPr="000B6CE2" w:rsidRDefault="000B6CE2" w:rsidP="000B6CE2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1D0B49">
        <w:rPr>
          <w:rFonts w:ascii="Times New Roman" w:hAnsi="Times New Roman"/>
          <w:sz w:val="28"/>
          <w:szCs w:val="28"/>
        </w:rPr>
        <w:t xml:space="preserve"> </w:t>
      </w:r>
      <w:r w:rsidR="00223699" w:rsidRPr="001D0B49">
        <w:rPr>
          <w:rFonts w:ascii="Times New Roman" w:hAnsi="Times New Roman"/>
          <w:b/>
          <w:sz w:val="28"/>
          <w:szCs w:val="28"/>
        </w:rPr>
        <w:t>Кадровое обеспечение</w:t>
      </w:r>
      <w:r w:rsidR="00223699" w:rsidRPr="000B6CE2">
        <w:rPr>
          <w:rFonts w:ascii="Times New Roman" w:hAnsi="Times New Roman"/>
          <w:sz w:val="28"/>
          <w:szCs w:val="28"/>
        </w:rPr>
        <w:t xml:space="preserve"> – педагог дополнительного образования со средним или высшим образованием, соответствующим    направленности (профилю) Программы; к профессиональной категории педагога требований нет.</w:t>
      </w:r>
    </w:p>
    <w:p w:rsidR="001D0B49" w:rsidRDefault="00223699" w:rsidP="000B6CE2">
      <w:pPr>
        <w:shd w:val="clear" w:color="auto" w:fill="FFFFFF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D0B49">
        <w:rPr>
          <w:rFonts w:ascii="Times New Roman" w:hAnsi="Times New Roman" w:cs="Times New Roman"/>
          <w:b/>
          <w:sz w:val="28"/>
          <w:szCs w:val="28"/>
        </w:rPr>
        <w:t>Материально-техническое обеспечение</w:t>
      </w:r>
      <w:r w:rsidR="001D0B49">
        <w:rPr>
          <w:rFonts w:ascii="Times New Roman" w:hAnsi="Times New Roman" w:cs="Times New Roman"/>
          <w:sz w:val="28"/>
          <w:szCs w:val="28"/>
        </w:rPr>
        <w:t>.</w:t>
      </w:r>
      <w:r w:rsidR="000B6CE2" w:rsidRPr="000B6C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28C8" w:rsidRPr="000B6CE2" w:rsidRDefault="005E28C8" w:rsidP="000B6CE2">
      <w:pPr>
        <w:shd w:val="clear" w:color="auto" w:fill="FFFFFF"/>
        <w:spacing w:after="0" w:line="360" w:lineRule="auto"/>
        <w:ind w:firstLine="709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0B6CE2">
        <w:rPr>
          <w:rFonts w:ascii="Times New Roman" w:eastAsia="Times New Roman" w:hAnsi="Times New Roman" w:cs="Times New Roman"/>
          <w:bCs/>
          <w:sz w:val="28"/>
          <w:szCs w:val="28"/>
        </w:rPr>
        <w:t>Занятия по Программе рекомендуется проводить в оборудованном персональными компьютерами кабинете, компьютеры объединены в локальную сеть и имеют доступ к сети Интернет.</w:t>
      </w:r>
      <w:r w:rsidR="000B6CE2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0B6CE2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Для реализации данной Программы необходимо </w:t>
      </w:r>
      <w:r w:rsidRPr="000B6CE2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lastRenderedPageBreak/>
        <w:t>следующее оборудование:</w:t>
      </w:r>
      <w:r w:rsidR="00D80EB3" w:rsidRPr="000B6CE2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</w:t>
      </w:r>
      <w:r w:rsidRPr="000B6CE2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парты</w:t>
      </w:r>
      <w:r w:rsidR="00D80EB3" w:rsidRPr="000B6CE2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, </w:t>
      </w:r>
      <w:r w:rsidRPr="000B6CE2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стулья</w:t>
      </w:r>
      <w:r w:rsidR="00D80EB3" w:rsidRPr="000B6CE2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, </w:t>
      </w:r>
      <w:r w:rsidRPr="000B6CE2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учебная доска</w:t>
      </w:r>
      <w:r w:rsidR="00D80EB3" w:rsidRPr="000B6CE2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, </w:t>
      </w:r>
      <w:r w:rsidRPr="000B6CE2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компьютеры с программным обеспечением</w:t>
      </w:r>
      <w:r w:rsidR="00D80EB3" w:rsidRPr="000B6CE2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, </w:t>
      </w:r>
      <w:r w:rsidRPr="000B6CE2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локальная сеть</w:t>
      </w:r>
      <w:r w:rsidR="00D80EB3" w:rsidRPr="000B6CE2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, </w:t>
      </w:r>
      <w:r w:rsidRPr="000B6CE2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доступ к сети Интернет.</w:t>
      </w:r>
    </w:p>
    <w:p w:rsidR="00361EDB" w:rsidRDefault="005E28C8" w:rsidP="001D0B49">
      <w:pPr>
        <w:pStyle w:val="a9"/>
        <w:shd w:val="clear" w:color="auto" w:fill="FFFFFF" w:themeFill="background1"/>
        <w:spacing w:after="0" w:line="360" w:lineRule="auto"/>
        <w:ind w:left="0" w:firstLine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proofErr w:type="gramStart"/>
      <w:r w:rsidRPr="001D0B49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>Программное  обеспечение</w:t>
      </w:r>
      <w:proofErr w:type="gramEnd"/>
      <w:r w:rsidR="001D0B49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>.</w:t>
      </w:r>
      <w:r w:rsidR="00D80EB3" w:rsidRPr="001D0B49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</w:t>
      </w:r>
    </w:p>
    <w:p w:rsidR="0034314E" w:rsidRPr="00AD6DAF" w:rsidRDefault="0034314E" w:rsidP="001D0B49">
      <w:pPr>
        <w:pStyle w:val="a9"/>
        <w:shd w:val="clear" w:color="auto" w:fill="FFFFFF" w:themeFill="background1"/>
        <w:spacing w:after="0" w:line="360" w:lineRule="auto"/>
        <w:ind w:left="0" w:firstLine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AD6DAF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1) </w:t>
      </w:r>
      <w:r w:rsidR="00361EDB" w:rsidRPr="0034314E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>Android</w:t>
      </w:r>
      <w:r w:rsidR="00361EDB" w:rsidRPr="00AD6DAF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</w:t>
      </w:r>
      <w:r w:rsidR="00361EDB" w:rsidRPr="0034314E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>Studio</w:t>
      </w:r>
      <w:r w:rsidRPr="00AD6DAF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</w:t>
      </w:r>
      <w:hyperlink r:id="rId9" w:anchor="Requirements" w:history="1">
        <w:r w:rsidRPr="00933860">
          <w:rPr>
            <w:rStyle w:val="ab"/>
            <w:rFonts w:ascii="Times New Roman" w:eastAsia="SimSun" w:hAnsi="Times New Roman" w:cs="Times New Roman"/>
            <w:kern w:val="1"/>
            <w:sz w:val="28"/>
            <w:szCs w:val="28"/>
            <w:lang w:val="en-US" w:eastAsia="ar-SA"/>
          </w:rPr>
          <w:t>https</w:t>
        </w:r>
        <w:r w:rsidRPr="00AD6DAF">
          <w:rPr>
            <w:rStyle w:val="ab"/>
            <w:rFonts w:ascii="Times New Roman" w:eastAsia="SimSun" w:hAnsi="Times New Roman" w:cs="Times New Roman"/>
            <w:kern w:val="1"/>
            <w:sz w:val="28"/>
            <w:szCs w:val="28"/>
            <w:lang w:eastAsia="ar-SA"/>
          </w:rPr>
          <w:t>://</w:t>
        </w:r>
        <w:r w:rsidRPr="00933860">
          <w:rPr>
            <w:rStyle w:val="ab"/>
            <w:rFonts w:ascii="Times New Roman" w:eastAsia="SimSun" w:hAnsi="Times New Roman" w:cs="Times New Roman"/>
            <w:kern w:val="1"/>
            <w:sz w:val="28"/>
            <w:szCs w:val="28"/>
            <w:lang w:val="en-US" w:eastAsia="ar-SA"/>
          </w:rPr>
          <w:t>developer</w:t>
        </w:r>
        <w:r w:rsidRPr="00AD6DAF">
          <w:rPr>
            <w:rStyle w:val="ab"/>
            <w:rFonts w:ascii="Times New Roman" w:eastAsia="SimSun" w:hAnsi="Times New Roman" w:cs="Times New Roman"/>
            <w:kern w:val="1"/>
            <w:sz w:val="28"/>
            <w:szCs w:val="28"/>
            <w:lang w:eastAsia="ar-SA"/>
          </w:rPr>
          <w:t>.</w:t>
        </w:r>
        <w:r w:rsidRPr="00933860">
          <w:rPr>
            <w:rStyle w:val="ab"/>
            <w:rFonts w:ascii="Times New Roman" w:eastAsia="SimSun" w:hAnsi="Times New Roman" w:cs="Times New Roman"/>
            <w:kern w:val="1"/>
            <w:sz w:val="28"/>
            <w:szCs w:val="28"/>
            <w:lang w:val="en-US" w:eastAsia="ar-SA"/>
          </w:rPr>
          <w:t>android</w:t>
        </w:r>
        <w:r w:rsidRPr="00AD6DAF">
          <w:rPr>
            <w:rStyle w:val="ab"/>
            <w:rFonts w:ascii="Times New Roman" w:eastAsia="SimSun" w:hAnsi="Times New Roman" w:cs="Times New Roman"/>
            <w:kern w:val="1"/>
            <w:sz w:val="28"/>
            <w:szCs w:val="28"/>
            <w:lang w:eastAsia="ar-SA"/>
          </w:rPr>
          <w:t>.</w:t>
        </w:r>
        <w:r w:rsidRPr="00933860">
          <w:rPr>
            <w:rStyle w:val="ab"/>
            <w:rFonts w:ascii="Times New Roman" w:eastAsia="SimSun" w:hAnsi="Times New Roman" w:cs="Times New Roman"/>
            <w:kern w:val="1"/>
            <w:sz w:val="28"/>
            <w:szCs w:val="28"/>
            <w:lang w:val="en-US" w:eastAsia="ar-SA"/>
          </w:rPr>
          <w:t>com</w:t>
        </w:r>
        <w:r w:rsidRPr="00AD6DAF">
          <w:rPr>
            <w:rStyle w:val="ab"/>
            <w:rFonts w:ascii="Times New Roman" w:eastAsia="SimSun" w:hAnsi="Times New Roman" w:cs="Times New Roman"/>
            <w:kern w:val="1"/>
            <w:sz w:val="28"/>
            <w:szCs w:val="28"/>
            <w:lang w:eastAsia="ar-SA"/>
          </w:rPr>
          <w:t>/</w:t>
        </w:r>
        <w:r w:rsidRPr="00933860">
          <w:rPr>
            <w:rStyle w:val="ab"/>
            <w:rFonts w:ascii="Times New Roman" w:eastAsia="SimSun" w:hAnsi="Times New Roman" w:cs="Times New Roman"/>
            <w:kern w:val="1"/>
            <w:sz w:val="28"/>
            <w:szCs w:val="28"/>
            <w:lang w:val="en-US" w:eastAsia="ar-SA"/>
          </w:rPr>
          <w:t>studio</w:t>
        </w:r>
        <w:r w:rsidRPr="00AD6DAF">
          <w:rPr>
            <w:rStyle w:val="ab"/>
            <w:rFonts w:ascii="Times New Roman" w:eastAsia="SimSun" w:hAnsi="Times New Roman" w:cs="Times New Roman"/>
            <w:kern w:val="1"/>
            <w:sz w:val="28"/>
            <w:szCs w:val="28"/>
            <w:lang w:eastAsia="ar-SA"/>
          </w:rPr>
          <w:t>#</w:t>
        </w:r>
        <w:r w:rsidRPr="00933860">
          <w:rPr>
            <w:rStyle w:val="ab"/>
            <w:rFonts w:ascii="Times New Roman" w:eastAsia="SimSun" w:hAnsi="Times New Roman" w:cs="Times New Roman"/>
            <w:kern w:val="1"/>
            <w:sz w:val="28"/>
            <w:szCs w:val="28"/>
            <w:lang w:val="en-US" w:eastAsia="ar-SA"/>
          </w:rPr>
          <w:t>Requirements</w:t>
        </w:r>
      </w:hyperlink>
    </w:p>
    <w:p w:rsidR="00223699" w:rsidRPr="00AD6DAF" w:rsidRDefault="0034314E" w:rsidP="001D0B49">
      <w:pPr>
        <w:pStyle w:val="a9"/>
        <w:shd w:val="clear" w:color="auto" w:fill="FFFFFF" w:themeFill="background1"/>
        <w:spacing w:after="0" w:line="360" w:lineRule="auto"/>
        <w:ind w:left="0" w:firstLine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2) С</w:t>
      </w:r>
      <w:r w:rsidRPr="0034314E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ред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а</w:t>
      </w:r>
      <w:r w:rsidRPr="0034314E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</w:t>
      </w:r>
      <w:r w:rsidRPr="0034314E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>IntelliJ</w:t>
      </w:r>
      <w:r w:rsidRPr="0034314E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</w:t>
      </w:r>
      <w:r w:rsidRPr="0034314E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>IDEA</w:t>
      </w:r>
      <w:r w:rsidRPr="0034314E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версии не ниже 2017.3 с установленным расширением для разработки на языке </w:t>
      </w:r>
      <w:r w:rsidR="00795230" w:rsidRPr="00795230">
        <w:rPr>
          <w:rFonts w:ascii="Times New Roman" w:hAnsi="Times New Roman" w:cs="Times New Roman"/>
          <w:sz w:val="28"/>
          <w:szCs w:val="28"/>
          <w:lang w:val="en-US"/>
        </w:rPr>
        <w:t>Java</w:t>
      </w:r>
      <w:r w:rsidR="00795230" w:rsidRPr="00795230">
        <w:rPr>
          <w:rFonts w:ascii="Times New Roman" w:hAnsi="Times New Roman" w:cs="Times New Roman"/>
          <w:sz w:val="28"/>
          <w:szCs w:val="28"/>
        </w:rPr>
        <w:t>.</w:t>
      </w:r>
    </w:p>
    <w:p w:rsidR="00760B1E" w:rsidRPr="000B6CE2" w:rsidRDefault="00416FD9" w:rsidP="000B6CE2">
      <w:pPr>
        <w:pStyle w:val="a9"/>
        <w:spacing w:after="0" w:line="360" w:lineRule="auto"/>
        <w:ind w:left="0" w:right="-1" w:firstLine="709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D0B49">
        <w:rPr>
          <w:rFonts w:ascii="Times New Roman" w:hAnsi="Times New Roman" w:cs="Times New Roman"/>
          <w:b/>
          <w:sz w:val="28"/>
          <w:szCs w:val="28"/>
        </w:rPr>
        <w:t>Методическое обеспечение</w:t>
      </w:r>
      <w:r w:rsidR="001D0B49">
        <w:rPr>
          <w:rFonts w:ascii="Times New Roman" w:hAnsi="Times New Roman" w:cs="Times New Roman"/>
          <w:b/>
          <w:sz w:val="28"/>
          <w:szCs w:val="28"/>
        </w:rPr>
        <w:t>.</w:t>
      </w:r>
      <w:r w:rsidR="000B6CE2" w:rsidRPr="001D0B49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760B1E" w:rsidRPr="000B6CE2">
        <w:rPr>
          <w:rFonts w:ascii="Times New Roman" w:eastAsia="Times New Roman" w:hAnsi="Times New Roman" w:cs="Times New Roman"/>
          <w:bCs/>
          <w:sz w:val="28"/>
          <w:szCs w:val="28"/>
        </w:rPr>
        <w:t xml:space="preserve">По всем темам, разделам </w:t>
      </w:r>
      <w:proofErr w:type="gramStart"/>
      <w:r w:rsidR="00760B1E" w:rsidRPr="000B6CE2">
        <w:rPr>
          <w:rFonts w:ascii="Times New Roman" w:eastAsia="Times New Roman" w:hAnsi="Times New Roman" w:cs="Times New Roman"/>
          <w:bCs/>
          <w:sz w:val="28"/>
          <w:szCs w:val="28"/>
        </w:rPr>
        <w:t>программы,  не</w:t>
      </w:r>
      <w:proofErr w:type="gramEnd"/>
      <w:r w:rsidR="00760B1E" w:rsidRPr="000B6CE2">
        <w:rPr>
          <w:rFonts w:ascii="Times New Roman" w:eastAsia="Times New Roman" w:hAnsi="Times New Roman" w:cs="Times New Roman"/>
          <w:bCs/>
          <w:sz w:val="28"/>
          <w:szCs w:val="28"/>
        </w:rPr>
        <w:t xml:space="preserve"> зависимо от формы проведения занятий</w:t>
      </w:r>
      <w:r w:rsidR="00223699" w:rsidRPr="000B6CE2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r w:rsidR="00760B1E" w:rsidRPr="000B6CE2">
        <w:rPr>
          <w:rFonts w:ascii="Times New Roman" w:eastAsia="Times New Roman" w:hAnsi="Times New Roman" w:cs="Times New Roman"/>
          <w:bCs/>
          <w:sz w:val="28"/>
          <w:szCs w:val="28"/>
        </w:rPr>
        <w:t xml:space="preserve"> используется методический материал в цифровом формате: </w:t>
      </w:r>
    </w:p>
    <w:p w:rsidR="008418CE" w:rsidRPr="00170D15" w:rsidRDefault="00760B1E" w:rsidP="00616CC7">
      <w:pPr>
        <w:pStyle w:val="Default"/>
        <w:numPr>
          <w:ilvl w:val="0"/>
          <w:numId w:val="2"/>
        </w:numPr>
        <w:spacing w:line="360" w:lineRule="auto"/>
        <w:ind w:firstLine="709"/>
        <w:rPr>
          <w:b/>
          <w:sz w:val="28"/>
          <w:szCs w:val="28"/>
          <w:u w:val="single"/>
        </w:rPr>
      </w:pPr>
      <w:r w:rsidRPr="00170D15">
        <w:rPr>
          <w:b/>
          <w:sz w:val="28"/>
          <w:szCs w:val="28"/>
          <w:u w:val="single"/>
        </w:rPr>
        <w:t>1</w:t>
      </w:r>
      <w:r w:rsidR="00170D15">
        <w:rPr>
          <w:b/>
          <w:sz w:val="28"/>
          <w:szCs w:val="28"/>
          <w:u w:val="single"/>
        </w:rPr>
        <w:t>.</w:t>
      </w:r>
      <w:r w:rsidRPr="00170D15">
        <w:rPr>
          <w:b/>
          <w:sz w:val="28"/>
          <w:szCs w:val="28"/>
          <w:u w:val="single"/>
        </w:rPr>
        <w:t xml:space="preserve"> Те</w:t>
      </w:r>
      <w:r w:rsidR="00917410" w:rsidRPr="00170D15">
        <w:rPr>
          <w:b/>
          <w:sz w:val="28"/>
          <w:szCs w:val="28"/>
          <w:u w:val="single"/>
        </w:rPr>
        <w:t xml:space="preserve">оретический материал </w:t>
      </w:r>
      <w:r w:rsidR="0034314E">
        <w:rPr>
          <w:b/>
          <w:sz w:val="28"/>
          <w:szCs w:val="28"/>
          <w:u w:val="single"/>
        </w:rPr>
        <w:t>и интерактивные учебные пособия</w:t>
      </w:r>
      <w:r w:rsidR="00F46C78" w:rsidRPr="00170D15">
        <w:rPr>
          <w:b/>
          <w:sz w:val="28"/>
          <w:szCs w:val="28"/>
          <w:u w:val="single"/>
        </w:rPr>
        <w:t>:</w:t>
      </w:r>
    </w:p>
    <w:p w:rsidR="0034314E" w:rsidRPr="0034314E" w:rsidRDefault="0034314E" w:rsidP="0034314E">
      <w:pPr>
        <w:pStyle w:val="a9"/>
        <w:numPr>
          <w:ilvl w:val="0"/>
          <w:numId w:val="2"/>
        </w:numPr>
        <w:spacing w:after="0" w:line="360" w:lineRule="auto"/>
        <w:ind w:left="0" w:right="-1" w:firstLine="709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34314E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1) </w:t>
      </w:r>
      <w:proofErr w:type="spellStart"/>
      <w:r w:rsidR="00795230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Г.Шилдт</w:t>
      </w:r>
      <w:proofErr w:type="spellEnd"/>
      <w:r w:rsidR="00795230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,</w:t>
      </w:r>
      <w:r w:rsidR="00795230" w:rsidRPr="00795230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</w:t>
      </w:r>
      <w:r w:rsidR="00795230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«</w:t>
      </w:r>
      <w:r w:rsidR="00795230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en-US"/>
        </w:rPr>
        <w:t>Java</w:t>
      </w:r>
      <w:r w:rsidR="00795230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. Руководство для начинающих», 2020 г. </w:t>
      </w:r>
    </w:p>
    <w:p w:rsidR="0034314E" w:rsidRDefault="0034314E" w:rsidP="00795230">
      <w:pPr>
        <w:pStyle w:val="a9"/>
        <w:numPr>
          <w:ilvl w:val="0"/>
          <w:numId w:val="2"/>
        </w:numPr>
        <w:spacing w:after="0" w:line="360" w:lineRule="auto"/>
        <w:ind w:left="0" w:right="-1" w:firstLine="709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2) </w:t>
      </w:r>
      <w:r w:rsidRPr="0034314E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Задачи для изучения </w:t>
      </w:r>
      <w:proofErr w:type="spellStart"/>
      <w:r w:rsidRPr="0034314E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языка</w:t>
      </w:r>
      <w:r w:rsidR="00795230" w:rsidRPr="00795230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Java</w:t>
      </w:r>
      <w:proofErr w:type="spellEnd"/>
      <w:r w:rsidR="00795230" w:rsidRPr="00795230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.</w:t>
      </w:r>
    </w:p>
    <w:p w:rsidR="0034314E" w:rsidRPr="0034314E" w:rsidRDefault="0034314E" w:rsidP="0034314E">
      <w:pPr>
        <w:pStyle w:val="a9"/>
        <w:numPr>
          <w:ilvl w:val="0"/>
          <w:numId w:val="2"/>
        </w:numPr>
        <w:spacing w:after="0" w:line="360" w:lineRule="auto"/>
        <w:ind w:right="-1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34314E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http</w:t>
      </w: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>s://</w:t>
      </w:r>
      <w:r w:rsidR="0079523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promo.Javarush.ru/origin</w:t>
      </w:r>
    </w:p>
    <w:p w:rsidR="0034314E" w:rsidRDefault="0034314E" w:rsidP="00795230">
      <w:pPr>
        <w:pStyle w:val="a9"/>
        <w:numPr>
          <w:ilvl w:val="0"/>
          <w:numId w:val="2"/>
        </w:numPr>
        <w:spacing w:after="0" w:line="360" w:lineRule="auto"/>
        <w:ind w:left="0" w:right="-1" w:firstLine="709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3</w:t>
      </w:r>
      <w:r w:rsidRPr="0034314E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) Разработка </w:t>
      </w:r>
      <w:proofErr w:type="spellStart"/>
      <w:r w:rsidRPr="0034314E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Android</w:t>
      </w:r>
      <w:proofErr w:type="spellEnd"/>
      <w:r w:rsidRPr="0034314E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-приложений на </w:t>
      </w:r>
      <w:proofErr w:type="spellStart"/>
      <w:r w:rsidR="00795230" w:rsidRPr="00795230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Java</w:t>
      </w:r>
      <w:proofErr w:type="spellEnd"/>
      <w:r w:rsidR="00795230" w:rsidRPr="00795230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.</w:t>
      </w:r>
    </w:p>
    <w:p w:rsidR="0034314E" w:rsidRPr="0034314E" w:rsidRDefault="0034314E" w:rsidP="0034314E">
      <w:pPr>
        <w:pStyle w:val="a9"/>
        <w:numPr>
          <w:ilvl w:val="0"/>
          <w:numId w:val="2"/>
        </w:numPr>
        <w:spacing w:after="0" w:line="360" w:lineRule="auto"/>
        <w:ind w:right="-1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34314E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https://</w:t>
      </w:r>
      <w:proofErr w:type="spellStart"/>
      <w:r w:rsidR="00B4222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harb</w:t>
      </w:r>
      <w:proofErr w:type="spellEnd"/>
      <w:r w:rsidR="00B4222D" w:rsidRPr="00B4222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.</w:t>
      </w:r>
      <w:r w:rsidR="00B4222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com</w:t>
      </w:r>
      <w:r w:rsidR="00B4222D" w:rsidRPr="00B4222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/</w:t>
      </w:r>
      <w:proofErr w:type="spellStart"/>
      <w:r w:rsidR="00B4222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ru</w:t>
      </w:r>
      <w:proofErr w:type="spellEnd"/>
      <w:r w:rsidR="00B4222D" w:rsidRPr="00B4222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/</w:t>
      </w:r>
      <w:r w:rsidR="00B4222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post</w:t>
      </w:r>
      <w:r w:rsidR="00B4222D" w:rsidRPr="00B4222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/34</w:t>
      </w:r>
    </w:p>
    <w:p w:rsidR="008418CE" w:rsidRPr="000B6CE2" w:rsidRDefault="0034314E" w:rsidP="00616CC7">
      <w:pPr>
        <w:pStyle w:val="Default"/>
        <w:numPr>
          <w:ilvl w:val="0"/>
          <w:numId w:val="2"/>
        </w:numPr>
        <w:spacing w:line="360" w:lineRule="auto"/>
        <w:ind w:firstLine="709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2.</w:t>
      </w:r>
      <w:r w:rsidR="00760B1E" w:rsidRPr="000B6CE2">
        <w:rPr>
          <w:b/>
          <w:sz w:val="28"/>
          <w:szCs w:val="28"/>
          <w:u w:val="single"/>
        </w:rPr>
        <w:t xml:space="preserve"> Учебные презентации:</w:t>
      </w:r>
    </w:p>
    <w:p w:rsidR="00760B1E" w:rsidRPr="00B4222D" w:rsidRDefault="0034314E" w:rsidP="000B6CE2">
      <w:pPr>
        <w:pStyle w:val="Default"/>
        <w:spacing w:line="360" w:lineRule="auto"/>
        <w:ind w:firstLine="709"/>
        <w:rPr>
          <w:sz w:val="28"/>
          <w:szCs w:val="28"/>
          <w:highlight w:val="green"/>
        </w:rPr>
      </w:pPr>
      <w:r w:rsidRPr="0034314E">
        <w:rPr>
          <w:sz w:val="28"/>
          <w:szCs w:val="28"/>
        </w:rPr>
        <w:t>https://</w:t>
      </w:r>
      <w:proofErr w:type="spellStart"/>
      <w:r w:rsidR="00B4222D">
        <w:rPr>
          <w:sz w:val="28"/>
          <w:szCs w:val="28"/>
          <w:lang w:val="en-US"/>
        </w:rPr>
        <w:t>infourok</w:t>
      </w:r>
      <w:proofErr w:type="spellEnd"/>
      <w:r w:rsidR="00B4222D" w:rsidRPr="00B4222D">
        <w:rPr>
          <w:sz w:val="28"/>
          <w:szCs w:val="28"/>
        </w:rPr>
        <w:t>.</w:t>
      </w:r>
      <w:proofErr w:type="spellStart"/>
      <w:r w:rsidR="00B4222D">
        <w:rPr>
          <w:sz w:val="28"/>
          <w:szCs w:val="28"/>
          <w:lang w:val="en-US"/>
        </w:rPr>
        <w:t>ru</w:t>
      </w:r>
      <w:proofErr w:type="spellEnd"/>
      <w:r w:rsidR="00B4222D" w:rsidRPr="00B4222D">
        <w:rPr>
          <w:sz w:val="28"/>
          <w:szCs w:val="28"/>
        </w:rPr>
        <w:t>/</w:t>
      </w:r>
      <w:proofErr w:type="spellStart"/>
      <w:r w:rsidR="00B4222D">
        <w:rPr>
          <w:sz w:val="28"/>
          <w:szCs w:val="28"/>
          <w:lang w:val="en-US"/>
        </w:rPr>
        <w:t>prezentacia</w:t>
      </w:r>
      <w:proofErr w:type="spellEnd"/>
      <w:r w:rsidR="00B4222D" w:rsidRPr="00B4222D">
        <w:rPr>
          <w:sz w:val="28"/>
          <w:szCs w:val="28"/>
        </w:rPr>
        <w:t>-</w:t>
      </w:r>
      <w:proofErr w:type="spellStart"/>
      <w:r w:rsidR="00B4222D">
        <w:rPr>
          <w:sz w:val="28"/>
          <w:szCs w:val="28"/>
          <w:lang w:val="en-US"/>
        </w:rPr>
        <w:t>na</w:t>
      </w:r>
      <w:proofErr w:type="spellEnd"/>
      <w:r w:rsidR="00B4222D" w:rsidRPr="00B4222D">
        <w:rPr>
          <w:sz w:val="28"/>
          <w:szCs w:val="28"/>
        </w:rPr>
        <w:t>-</w:t>
      </w:r>
      <w:r w:rsidR="00B4222D">
        <w:rPr>
          <w:sz w:val="28"/>
          <w:szCs w:val="28"/>
          <w:lang w:val="en-US"/>
        </w:rPr>
        <w:t>java</w:t>
      </w:r>
      <w:r w:rsidR="00B4222D" w:rsidRPr="00B4222D">
        <w:rPr>
          <w:sz w:val="28"/>
          <w:szCs w:val="28"/>
        </w:rPr>
        <w:t>/</w:t>
      </w:r>
    </w:p>
    <w:p w:rsidR="00760B1E" w:rsidRPr="000B6CE2" w:rsidRDefault="00760B1E" w:rsidP="000B6CE2">
      <w:pPr>
        <w:pStyle w:val="Default"/>
        <w:spacing w:line="360" w:lineRule="auto"/>
        <w:ind w:firstLine="709"/>
        <w:rPr>
          <w:sz w:val="28"/>
          <w:szCs w:val="28"/>
        </w:rPr>
      </w:pPr>
      <w:r w:rsidRPr="000B6CE2">
        <w:rPr>
          <w:sz w:val="28"/>
          <w:szCs w:val="28"/>
        </w:rPr>
        <w:t>Цифровые электронные ресурсы, для удобства использования, хранятся на каждом персональном компьютере в папке «Уроки».</w:t>
      </w:r>
    </w:p>
    <w:p w:rsidR="00170D15" w:rsidRDefault="00170D15" w:rsidP="00170D15">
      <w:pPr>
        <w:rPr>
          <w:rFonts w:ascii="Times New Roman" w:hAnsi="Times New Roman" w:cs="Times New Roman"/>
          <w:b/>
          <w:sz w:val="28"/>
          <w:szCs w:val="28"/>
        </w:rPr>
      </w:pPr>
    </w:p>
    <w:p w:rsidR="0034314E" w:rsidRDefault="0034314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4D74B5" w:rsidRPr="00170D15" w:rsidRDefault="004D74B5" w:rsidP="00F05A7C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170D1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Рабочая программа </w:t>
      </w:r>
      <w:r w:rsidR="00A2720A">
        <w:rPr>
          <w:rFonts w:ascii="Times New Roman" w:hAnsi="Times New Roman" w:cs="Times New Roman"/>
          <w:b/>
          <w:sz w:val="28"/>
          <w:szCs w:val="28"/>
        </w:rPr>
        <w:t>воспитания</w:t>
      </w:r>
    </w:p>
    <w:p w:rsidR="004D74B5" w:rsidRPr="00170D15" w:rsidRDefault="004D74B5" w:rsidP="00F05A7C">
      <w:pPr>
        <w:pStyle w:val="a7"/>
        <w:spacing w:before="0" w:beforeAutospacing="0" w:after="0" w:afterAutospacing="0" w:line="360" w:lineRule="auto"/>
        <w:ind w:firstLine="709"/>
        <w:rPr>
          <w:b/>
          <w:color w:val="000000"/>
          <w:sz w:val="28"/>
          <w:szCs w:val="28"/>
        </w:rPr>
      </w:pPr>
      <w:r w:rsidRPr="00170D15">
        <w:rPr>
          <w:b/>
          <w:color w:val="000000"/>
          <w:sz w:val="28"/>
          <w:szCs w:val="28"/>
        </w:rPr>
        <w:t>Особенности организуемого воспитательного процесса</w:t>
      </w:r>
    </w:p>
    <w:p w:rsidR="004D74B5" w:rsidRPr="00170D15" w:rsidRDefault="004D74B5" w:rsidP="00F05A7C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2720A">
        <w:rPr>
          <w:rStyle w:val="CharAttribute484"/>
          <w:rFonts w:eastAsia="№Е"/>
          <w:i w:val="0"/>
          <w:szCs w:val="28"/>
        </w:rPr>
        <w:t xml:space="preserve">Современный национальный воспитательный идеал — это высоконравственный, творческий, компетентный гражданин России, принимающий судьбу Отечества как свою личную, осознающий ответственность за настоящее и будущее своей страны, укоренённый в духовных и культурных традициях многонационального народа Российской Федерации. Исходя из этого </w:t>
      </w:r>
      <w:r w:rsidR="00A2720A">
        <w:rPr>
          <w:rStyle w:val="CharAttribute484"/>
          <w:rFonts w:eastAsia="№Е"/>
          <w:i w:val="0"/>
          <w:szCs w:val="28"/>
        </w:rPr>
        <w:t>программа</w:t>
      </w:r>
      <w:r w:rsidRPr="00A2720A">
        <w:rPr>
          <w:color w:val="000000"/>
          <w:sz w:val="28"/>
          <w:szCs w:val="28"/>
        </w:rPr>
        <w:t xml:space="preserve"> </w:t>
      </w:r>
      <w:r w:rsidRPr="00A2720A">
        <w:rPr>
          <w:sz w:val="28"/>
          <w:szCs w:val="28"/>
        </w:rPr>
        <w:t>предусматривает организацию воспитательной работ</w:t>
      </w:r>
      <w:r w:rsidRPr="00170D15">
        <w:rPr>
          <w:sz w:val="28"/>
          <w:szCs w:val="28"/>
        </w:rPr>
        <w:t xml:space="preserve">ы по следующим основным направлениям: </w:t>
      </w:r>
    </w:p>
    <w:p w:rsidR="004D74B5" w:rsidRPr="00170D15" w:rsidRDefault="004D74B5" w:rsidP="00F05A7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70D15">
        <w:rPr>
          <w:rFonts w:ascii="Times New Roman" w:eastAsia="Times New Roman" w:hAnsi="Times New Roman" w:cs="Times New Roman"/>
          <w:b/>
          <w:bCs/>
          <w:sz w:val="28"/>
          <w:szCs w:val="28"/>
        </w:rPr>
        <w:t>- Гражданско-патриотическое</w:t>
      </w:r>
      <w:r w:rsidRPr="00170D15">
        <w:rPr>
          <w:rFonts w:ascii="Times New Roman" w:eastAsia="Times New Roman" w:hAnsi="Times New Roman" w:cs="Times New Roman"/>
          <w:color w:val="000000"/>
          <w:sz w:val="28"/>
          <w:szCs w:val="28"/>
        </w:rPr>
        <w:t>, предусматривающее формирование патриотических, ценностных представлений о любви к Отчизне, народам Российской Федерации, к своей малой родине, уважительного отношения к национальным героям и культурным представлениям российского народа.</w:t>
      </w:r>
    </w:p>
    <w:p w:rsidR="004D74B5" w:rsidRPr="00170D15" w:rsidRDefault="004D74B5" w:rsidP="00F05A7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70D1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- Духовно – нравственное, </w:t>
      </w:r>
      <w:r w:rsidRPr="00170D15">
        <w:rPr>
          <w:rFonts w:ascii="Times New Roman" w:eastAsia="Times New Roman" w:hAnsi="Times New Roman" w:cs="Times New Roman"/>
          <w:bCs/>
          <w:sz w:val="28"/>
          <w:szCs w:val="28"/>
        </w:rPr>
        <w:t>обеспечивающее развитие нравственных качеств личности</w:t>
      </w:r>
      <w:r w:rsidRPr="00170D15">
        <w:rPr>
          <w:rFonts w:ascii="Times New Roman" w:eastAsia="Times New Roman" w:hAnsi="Times New Roman" w:cs="Times New Roman"/>
          <w:color w:val="000000"/>
          <w:sz w:val="28"/>
          <w:szCs w:val="28"/>
        </w:rPr>
        <w:t>, формирование ценностных представлений о морали, об основных понятиях этики (добро и зло, истина и ложь, смысл жизни, справедливость, милосердие, проблеме нравственного выбора, достоинство, любовь и др.), об уважительном отношении к традициям и культуре народов России.</w:t>
      </w:r>
    </w:p>
    <w:p w:rsidR="004D74B5" w:rsidRPr="00170D15" w:rsidRDefault="004D74B5" w:rsidP="00F05A7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70D15">
        <w:rPr>
          <w:rFonts w:ascii="Times New Roman" w:eastAsia="Times New Roman" w:hAnsi="Times New Roman" w:cs="Times New Roman"/>
          <w:b/>
          <w:bCs/>
          <w:sz w:val="28"/>
          <w:szCs w:val="28"/>
        </w:rPr>
        <w:t>- Художественно-эстетическое</w:t>
      </w:r>
      <w:r w:rsidRPr="00170D15">
        <w:rPr>
          <w:rFonts w:ascii="Times New Roman" w:eastAsia="Times New Roman" w:hAnsi="Times New Roman" w:cs="Times New Roman"/>
          <w:sz w:val="28"/>
          <w:szCs w:val="28"/>
        </w:rPr>
        <w:t>, способствующее</w:t>
      </w:r>
      <w:r w:rsidRPr="00170D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развитию творческого потенциала личности и опыта самостоятельной творческой деятельности.</w:t>
      </w:r>
    </w:p>
    <w:p w:rsidR="004D74B5" w:rsidRPr="00170D15" w:rsidRDefault="004D74B5" w:rsidP="00F05A7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70D1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Трудовое и </w:t>
      </w:r>
      <w:proofErr w:type="spellStart"/>
      <w:r w:rsidRPr="00170D15">
        <w:rPr>
          <w:rFonts w:ascii="Times New Roman" w:eastAsia="Times New Roman" w:hAnsi="Times New Roman" w:cs="Times New Roman"/>
          <w:b/>
          <w:bCs/>
          <w:sz w:val="28"/>
          <w:szCs w:val="28"/>
        </w:rPr>
        <w:t>профориентационное</w:t>
      </w:r>
      <w:proofErr w:type="spellEnd"/>
      <w:r w:rsidRPr="00170D15">
        <w:rPr>
          <w:rFonts w:ascii="Times New Roman" w:eastAsia="Times New Roman" w:hAnsi="Times New Roman" w:cs="Times New Roman"/>
          <w:color w:val="000000"/>
          <w:sz w:val="28"/>
          <w:szCs w:val="28"/>
        </w:rPr>
        <w:t>, предусматривающее формирование знаний, представлений о трудовой деятельности; выявляет творческие способности и профессиональные направления обучающихся.</w:t>
      </w:r>
    </w:p>
    <w:p w:rsidR="004D74B5" w:rsidRPr="00170D15" w:rsidRDefault="004D74B5" w:rsidP="00F05A7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70D1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- Формирование культуры здорового и безопасного образа жизни, </w:t>
      </w:r>
      <w:r w:rsidRPr="00170D15">
        <w:rPr>
          <w:rFonts w:ascii="Times New Roman" w:eastAsia="Times New Roman" w:hAnsi="Times New Roman" w:cs="Times New Roman"/>
          <w:sz w:val="28"/>
          <w:szCs w:val="28"/>
          <w:lang w:eastAsia="ar-SA"/>
        </w:rPr>
        <w:t>направленное на воспитание здорового и безопасного образа жизни, развитие физической культуры личности.</w:t>
      </w:r>
    </w:p>
    <w:p w:rsidR="004D74B5" w:rsidRPr="00A2720A" w:rsidRDefault="004D74B5" w:rsidP="00F05A7C">
      <w:pPr>
        <w:pStyle w:val="a7"/>
        <w:spacing w:before="0" w:beforeAutospacing="0" w:after="0" w:afterAutospacing="0" w:line="360" w:lineRule="auto"/>
        <w:ind w:firstLine="709"/>
        <w:jc w:val="both"/>
        <w:rPr>
          <w:rStyle w:val="CharAttribute484"/>
          <w:rFonts w:eastAsia="№Е"/>
          <w:i w:val="0"/>
          <w:szCs w:val="28"/>
        </w:rPr>
      </w:pPr>
      <w:r w:rsidRPr="00170D15">
        <w:rPr>
          <w:color w:val="000000"/>
          <w:sz w:val="28"/>
          <w:szCs w:val="28"/>
        </w:rPr>
        <w:t xml:space="preserve">Воспитательная работа в объединении строится с учётом возрастных </w:t>
      </w:r>
      <w:proofErr w:type="gramStart"/>
      <w:r w:rsidRPr="00170D15">
        <w:rPr>
          <w:color w:val="000000"/>
          <w:sz w:val="28"/>
          <w:szCs w:val="28"/>
        </w:rPr>
        <w:t>особенностей  обучающихся</w:t>
      </w:r>
      <w:proofErr w:type="gramEnd"/>
      <w:r w:rsidRPr="00170D15">
        <w:rPr>
          <w:color w:val="000000"/>
          <w:sz w:val="28"/>
          <w:szCs w:val="28"/>
        </w:rPr>
        <w:t xml:space="preserve"> </w:t>
      </w:r>
      <w:r w:rsidR="006F53DA" w:rsidRPr="006F53DA">
        <w:rPr>
          <w:color w:val="000000"/>
          <w:sz w:val="28"/>
          <w:szCs w:val="28"/>
        </w:rPr>
        <w:t>11-15</w:t>
      </w:r>
      <w:r w:rsidRPr="00170D15">
        <w:rPr>
          <w:color w:val="000000"/>
          <w:sz w:val="28"/>
          <w:szCs w:val="28"/>
        </w:rPr>
        <w:t xml:space="preserve"> лет и связана </w:t>
      </w:r>
      <w:r w:rsidRPr="00A2720A">
        <w:rPr>
          <w:rStyle w:val="CharAttribute484"/>
          <w:rFonts w:eastAsia="№Е"/>
          <w:i w:val="0"/>
          <w:szCs w:val="28"/>
        </w:rPr>
        <w:t xml:space="preserve">с их потребностью в жизненном самоопределении, в выборе дальнейшего жизненного пути, который открывается перед ними на пороге самостоятельной взрослой жизни. </w:t>
      </w:r>
    </w:p>
    <w:p w:rsidR="004D74B5" w:rsidRPr="00170D15" w:rsidRDefault="004D74B5" w:rsidP="00F05A7C">
      <w:pPr>
        <w:pStyle w:val="a9"/>
        <w:shd w:val="clear" w:color="auto" w:fill="FFFFFF"/>
        <w:tabs>
          <w:tab w:val="left" w:pos="993"/>
          <w:tab w:val="left" w:pos="131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0D15">
        <w:rPr>
          <w:rFonts w:ascii="Times New Roman" w:hAnsi="Times New Roman" w:cs="Times New Roman"/>
          <w:b/>
          <w:color w:val="000000"/>
          <w:sz w:val="28"/>
          <w:szCs w:val="28"/>
        </w:rPr>
        <w:t>Цель</w:t>
      </w:r>
      <w:r w:rsidRPr="00170D15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Pr="00170D15">
        <w:rPr>
          <w:rFonts w:ascii="Times New Roman" w:hAnsi="Times New Roman" w:cs="Times New Roman"/>
          <w:sz w:val="28"/>
          <w:szCs w:val="28"/>
        </w:rPr>
        <w:t xml:space="preserve">создание условий для формирования социально-активной, творческой, нравственно и физически здоровой личности, способной на сознательный выбор </w:t>
      </w:r>
      <w:r w:rsidRPr="00170D15">
        <w:rPr>
          <w:rFonts w:ascii="Times New Roman" w:hAnsi="Times New Roman" w:cs="Times New Roman"/>
          <w:sz w:val="28"/>
          <w:szCs w:val="28"/>
        </w:rPr>
        <w:lastRenderedPageBreak/>
        <w:t xml:space="preserve">жизненной позиции, а также к </w:t>
      </w:r>
      <w:proofErr w:type="gramStart"/>
      <w:r w:rsidRPr="00170D15">
        <w:rPr>
          <w:rFonts w:ascii="Times New Roman" w:hAnsi="Times New Roman" w:cs="Times New Roman"/>
          <w:sz w:val="28"/>
          <w:szCs w:val="28"/>
        </w:rPr>
        <w:t>духовному  и</w:t>
      </w:r>
      <w:proofErr w:type="gramEnd"/>
      <w:r w:rsidRPr="00170D15">
        <w:rPr>
          <w:rFonts w:ascii="Times New Roman" w:hAnsi="Times New Roman" w:cs="Times New Roman"/>
          <w:sz w:val="28"/>
          <w:szCs w:val="28"/>
        </w:rPr>
        <w:t xml:space="preserve"> физическому самосовершенствованию, саморазвитию в социуме.</w:t>
      </w:r>
    </w:p>
    <w:p w:rsidR="004D74B5" w:rsidRPr="00170D15" w:rsidRDefault="004D74B5" w:rsidP="00F05A7C">
      <w:pPr>
        <w:pStyle w:val="a7"/>
        <w:spacing w:before="0" w:beforeAutospacing="0" w:after="0" w:afterAutospacing="0" w:line="360" w:lineRule="auto"/>
        <w:ind w:firstLine="709"/>
        <w:jc w:val="both"/>
        <w:rPr>
          <w:b/>
          <w:color w:val="000000"/>
          <w:sz w:val="28"/>
          <w:szCs w:val="28"/>
        </w:rPr>
      </w:pPr>
      <w:r w:rsidRPr="00170D15">
        <w:rPr>
          <w:color w:val="000000"/>
          <w:sz w:val="28"/>
          <w:szCs w:val="28"/>
        </w:rPr>
        <w:t>Для достижения поставленной цели необходимо решить следующие</w:t>
      </w:r>
      <w:r w:rsidRPr="00170D15">
        <w:rPr>
          <w:b/>
          <w:color w:val="000000"/>
          <w:sz w:val="28"/>
          <w:szCs w:val="28"/>
        </w:rPr>
        <w:t xml:space="preserve"> задачи:</w:t>
      </w:r>
    </w:p>
    <w:p w:rsidR="004D74B5" w:rsidRPr="00170D15" w:rsidRDefault="004D74B5" w:rsidP="00F05A7C">
      <w:pPr>
        <w:pStyle w:val="a7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170D15">
        <w:rPr>
          <w:color w:val="000000"/>
          <w:sz w:val="28"/>
          <w:szCs w:val="28"/>
        </w:rPr>
        <w:t xml:space="preserve"> - способствовать развитию личности обучающегося, с позитивным отношением к себе, развитие его субъективной позиции;</w:t>
      </w:r>
    </w:p>
    <w:p w:rsidR="004D74B5" w:rsidRPr="00170D15" w:rsidRDefault="004D74B5" w:rsidP="00F05A7C">
      <w:pPr>
        <w:pStyle w:val="a7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170D15">
        <w:rPr>
          <w:color w:val="000000"/>
          <w:sz w:val="28"/>
          <w:szCs w:val="28"/>
        </w:rPr>
        <w:t>- способствовать умению самостоятельно оценивать происходящее и использовать накапливаемый опыт в целях самосовершенствования и самореализации в процессе жизнедеятельности.</w:t>
      </w:r>
    </w:p>
    <w:p w:rsidR="004D74B5" w:rsidRPr="00170D15" w:rsidRDefault="004D74B5" w:rsidP="00170D15">
      <w:pPr>
        <w:pStyle w:val="a7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  <w:r w:rsidRPr="00170D15">
        <w:rPr>
          <w:b/>
          <w:color w:val="000000"/>
          <w:sz w:val="28"/>
          <w:szCs w:val="28"/>
        </w:rPr>
        <w:t>Ожидаемые результаты воспитания</w:t>
      </w:r>
    </w:p>
    <w:p w:rsidR="004D74B5" w:rsidRPr="00170D15" w:rsidRDefault="004D74B5" w:rsidP="00F05A7C">
      <w:pPr>
        <w:pStyle w:val="a7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170D15">
        <w:rPr>
          <w:color w:val="000000"/>
          <w:sz w:val="28"/>
          <w:szCs w:val="28"/>
        </w:rPr>
        <w:t>- Будет повышен уровень вовлеченности обучающихся в процесс освоения предпрофессиональных навыков, увеличение числа обучающихся, участвующих в воспитательных мероприятиях различного уровня.</w:t>
      </w:r>
    </w:p>
    <w:p w:rsidR="004D74B5" w:rsidRPr="00170D15" w:rsidRDefault="004D74B5" w:rsidP="00F05A7C">
      <w:pPr>
        <w:pStyle w:val="a7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170D15">
        <w:rPr>
          <w:color w:val="000000"/>
          <w:sz w:val="28"/>
          <w:szCs w:val="28"/>
        </w:rPr>
        <w:t xml:space="preserve">- </w:t>
      </w:r>
      <w:r w:rsidR="00170D15">
        <w:rPr>
          <w:color w:val="000000"/>
          <w:sz w:val="28"/>
          <w:szCs w:val="28"/>
        </w:rPr>
        <w:t>Будут р</w:t>
      </w:r>
      <w:r w:rsidRPr="00170D15">
        <w:rPr>
          <w:color w:val="000000"/>
          <w:sz w:val="28"/>
          <w:szCs w:val="28"/>
        </w:rPr>
        <w:t>азвит</w:t>
      </w:r>
      <w:r w:rsidR="00170D15">
        <w:rPr>
          <w:color w:val="000000"/>
          <w:sz w:val="28"/>
          <w:szCs w:val="28"/>
        </w:rPr>
        <w:t>ы</w:t>
      </w:r>
      <w:r w:rsidRPr="00170D15">
        <w:rPr>
          <w:color w:val="000000"/>
          <w:sz w:val="28"/>
          <w:szCs w:val="28"/>
        </w:rPr>
        <w:t xml:space="preserve"> личностны</w:t>
      </w:r>
      <w:r w:rsidR="00170D15">
        <w:rPr>
          <w:color w:val="000000"/>
          <w:sz w:val="28"/>
          <w:szCs w:val="28"/>
        </w:rPr>
        <w:t>е</w:t>
      </w:r>
      <w:r w:rsidRPr="00170D15">
        <w:rPr>
          <w:color w:val="000000"/>
          <w:sz w:val="28"/>
          <w:szCs w:val="28"/>
        </w:rPr>
        <w:t xml:space="preserve"> качеств</w:t>
      </w:r>
      <w:r w:rsidR="00170D15">
        <w:rPr>
          <w:color w:val="000000"/>
          <w:sz w:val="28"/>
          <w:szCs w:val="28"/>
        </w:rPr>
        <w:t>а</w:t>
      </w:r>
      <w:r w:rsidRPr="00170D15">
        <w:rPr>
          <w:color w:val="000000"/>
          <w:sz w:val="28"/>
          <w:szCs w:val="28"/>
        </w:rPr>
        <w:t xml:space="preserve"> обучающихся, таки</w:t>
      </w:r>
      <w:r w:rsidR="00170D15">
        <w:rPr>
          <w:color w:val="000000"/>
          <w:sz w:val="28"/>
          <w:szCs w:val="28"/>
        </w:rPr>
        <w:t>е</w:t>
      </w:r>
      <w:r w:rsidRPr="00170D15">
        <w:rPr>
          <w:color w:val="000000"/>
          <w:sz w:val="28"/>
          <w:szCs w:val="28"/>
        </w:rPr>
        <w:t xml:space="preserve"> как целеустремлённость, трудолюбие, внимательность, ответственность, высокая степень самоорганизации, необходимых для достижения поставленных целей.</w:t>
      </w:r>
    </w:p>
    <w:p w:rsidR="004D74B5" w:rsidRPr="00170D15" w:rsidRDefault="004D74B5" w:rsidP="00F05A7C">
      <w:pPr>
        <w:pStyle w:val="a7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170D15">
        <w:rPr>
          <w:color w:val="000000"/>
          <w:sz w:val="28"/>
          <w:szCs w:val="28"/>
        </w:rPr>
        <w:t xml:space="preserve">- </w:t>
      </w:r>
      <w:r w:rsidR="00170D15">
        <w:rPr>
          <w:color w:val="000000"/>
          <w:sz w:val="28"/>
          <w:szCs w:val="28"/>
        </w:rPr>
        <w:t>Будет п</w:t>
      </w:r>
      <w:r w:rsidRPr="00170D15">
        <w:rPr>
          <w:color w:val="000000"/>
          <w:sz w:val="28"/>
          <w:szCs w:val="28"/>
        </w:rPr>
        <w:t>овышен</w:t>
      </w:r>
      <w:r w:rsidR="00170D15">
        <w:rPr>
          <w:color w:val="000000"/>
          <w:sz w:val="28"/>
          <w:szCs w:val="28"/>
        </w:rPr>
        <w:t>а</w:t>
      </w:r>
      <w:r w:rsidRPr="00170D15">
        <w:rPr>
          <w:color w:val="000000"/>
          <w:sz w:val="28"/>
          <w:szCs w:val="28"/>
        </w:rPr>
        <w:t xml:space="preserve"> мотиваци</w:t>
      </w:r>
      <w:r w:rsidR="00170D15">
        <w:rPr>
          <w:color w:val="000000"/>
          <w:sz w:val="28"/>
          <w:szCs w:val="28"/>
        </w:rPr>
        <w:t>я</w:t>
      </w:r>
      <w:r w:rsidRPr="00170D15">
        <w:rPr>
          <w:color w:val="000000"/>
          <w:sz w:val="28"/>
          <w:szCs w:val="28"/>
        </w:rPr>
        <w:t xml:space="preserve"> обучающихся к творческой и предпрофессиональной деятельности.</w:t>
      </w:r>
    </w:p>
    <w:p w:rsidR="004D74B5" w:rsidRPr="000B6CE2" w:rsidRDefault="004D74B5" w:rsidP="000B6CE2">
      <w:pPr>
        <w:pStyle w:val="a7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  <w:r w:rsidRPr="000B6CE2">
        <w:rPr>
          <w:b/>
          <w:color w:val="000000"/>
          <w:sz w:val="28"/>
          <w:szCs w:val="28"/>
        </w:rPr>
        <w:t>Работа с коллективом обучающихся</w:t>
      </w:r>
    </w:p>
    <w:p w:rsidR="004D74B5" w:rsidRPr="000B6CE2" w:rsidRDefault="004D74B5" w:rsidP="000B6CE2">
      <w:pPr>
        <w:pStyle w:val="a7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B6CE2">
        <w:rPr>
          <w:color w:val="000000"/>
          <w:sz w:val="28"/>
          <w:szCs w:val="28"/>
        </w:rPr>
        <w:t>Для формирования практических умений по организации органов самоуправления в каждой группе выбирается староста.</w:t>
      </w:r>
    </w:p>
    <w:p w:rsidR="004D74B5" w:rsidRPr="000B6CE2" w:rsidRDefault="004D74B5" w:rsidP="000B6CE2">
      <w:pPr>
        <w:pStyle w:val="a7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B6CE2">
        <w:rPr>
          <w:color w:val="000000"/>
          <w:sz w:val="28"/>
          <w:szCs w:val="28"/>
        </w:rPr>
        <w:t>Для формирования творческого проектирования ведется работа по подготовке и проведению коллективного мероприятия «Волшебный новый год».</w:t>
      </w:r>
    </w:p>
    <w:p w:rsidR="004D74B5" w:rsidRPr="000B6CE2" w:rsidRDefault="004D74B5" w:rsidP="000B6CE2">
      <w:pPr>
        <w:pStyle w:val="a7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B6CE2">
        <w:rPr>
          <w:color w:val="000000"/>
          <w:sz w:val="28"/>
          <w:szCs w:val="28"/>
        </w:rPr>
        <w:t xml:space="preserve">Для обучения умениям и навыкам организаторской деятельности и </w:t>
      </w:r>
      <w:proofErr w:type="gramStart"/>
      <w:r w:rsidRPr="000B6CE2">
        <w:rPr>
          <w:color w:val="000000"/>
          <w:sz w:val="28"/>
          <w:szCs w:val="28"/>
        </w:rPr>
        <w:t>самоорганизации</w:t>
      </w:r>
      <w:proofErr w:type="gramEnd"/>
      <w:r w:rsidRPr="000B6CE2">
        <w:rPr>
          <w:color w:val="000000"/>
          <w:sz w:val="28"/>
          <w:szCs w:val="28"/>
        </w:rPr>
        <w:t xml:space="preserve"> обучающиеся принимают участие в организации защиты итоговых проектов внутри объединения формированию ответственности за себя и других.</w:t>
      </w:r>
    </w:p>
    <w:p w:rsidR="004D74B5" w:rsidRPr="000B6CE2" w:rsidRDefault="004D74B5" w:rsidP="000B6CE2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0B6CE2">
        <w:rPr>
          <w:color w:val="000000"/>
          <w:sz w:val="28"/>
          <w:szCs w:val="28"/>
        </w:rPr>
        <w:t xml:space="preserve">Формирование профессиональных компетенций и личностных качеств, необходимых для профессиональной деятельности, для профессионального самоопределения организуется участие в </w:t>
      </w:r>
      <w:proofErr w:type="spellStart"/>
      <w:r w:rsidRPr="000B6CE2">
        <w:rPr>
          <w:sz w:val="28"/>
          <w:szCs w:val="28"/>
          <w:shd w:val="clear" w:color="auto" w:fill="FFFFFF"/>
        </w:rPr>
        <w:t>профориентационном</w:t>
      </w:r>
      <w:proofErr w:type="spellEnd"/>
      <w:r w:rsidRPr="000B6CE2">
        <w:rPr>
          <w:sz w:val="28"/>
          <w:szCs w:val="28"/>
          <w:shd w:val="clear" w:color="auto" w:fill="FFFFFF"/>
        </w:rPr>
        <w:t xml:space="preserve"> мероприятии «Билет в будущее».</w:t>
      </w:r>
    </w:p>
    <w:p w:rsidR="004D74B5" w:rsidRPr="000B6CE2" w:rsidRDefault="004D74B5" w:rsidP="000B6CE2">
      <w:pPr>
        <w:pStyle w:val="a7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B6CE2">
        <w:rPr>
          <w:color w:val="000000"/>
          <w:sz w:val="28"/>
          <w:szCs w:val="28"/>
        </w:rPr>
        <w:t xml:space="preserve">Для содействия формированию активной гражданской позиции и с целью </w:t>
      </w:r>
      <w:r w:rsidRPr="000B6CE2">
        <w:rPr>
          <w:sz w:val="28"/>
          <w:szCs w:val="28"/>
        </w:rPr>
        <w:t xml:space="preserve">изучения и понимания </w:t>
      </w:r>
      <w:r w:rsidR="000653ED">
        <w:rPr>
          <w:sz w:val="28"/>
          <w:szCs w:val="28"/>
        </w:rPr>
        <w:t>Г</w:t>
      </w:r>
      <w:r w:rsidRPr="000B6CE2">
        <w:rPr>
          <w:sz w:val="28"/>
          <w:szCs w:val="28"/>
        </w:rPr>
        <w:t xml:space="preserve">осударственной системы РФ, знания </w:t>
      </w:r>
      <w:r w:rsidR="000653ED">
        <w:rPr>
          <w:sz w:val="28"/>
          <w:szCs w:val="28"/>
        </w:rPr>
        <w:t>К</w:t>
      </w:r>
      <w:r w:rsidRPr="000B6CE2">
        <w:rPr>
          <w:sz w:val="28"/>
          <w:szCs w:val="28"/>
        </w:rPr>
        <w:t xml:space="preserve">онституции, гимна, </w:t>
      </w:r>
      <w:r w:rsidRPr="000B6CE2">
        <w:rPr>
          <w:sz w:val="28"/>
          <w:szCs w:val="28"/>
        </w:rPr>
        <w:lastRenderedPageBreak/>
        <w:t xml:space="preserve">государственной символики осуществляется </w:t>
      </w:r>
      <w:r w:rsidR="000653ED">
        <w:rPr>
          <w:sz w:val="28"/>
          <w:szCs w:val="28"/>
        </w:rPr>
        <w:t xml:space="preserve">работа </w:t>
      </w:r>
      <w:r w:rsidRPr="000B6CE2">
        <w:rPr>
          <w:sz w:val="28"/>
          <w:szCs w:val="28"/>
        </w:rPr>
        <w:t>в рамках подготовки к мероприятиям</w:t>
      </w:r>
      <w:r w:rsidR="000653ED">
        <w:rPr>
          <w:sz w:val="28"/>
          <w:szCs w:val="28"/>
        </w:rPr>
        <w:t>,</w:t>
      </w:r>
      <w:r w:rsidRPr="000B6CE2">
        <w:rPr>
          <w:sz w:val="28"/>
          <w:szCs w:val="28"/>
        </w:rPr>
        <w:t xml:space="preserve"> посвящённым Дню Победы, Дню защитника </w:t>
      </w:r>
      <w:r w:rsidR="000653ED">
        <w:rPr>
          <w:sz w:val="28"/>
          <w:szCs w:val="28"/>
        </w:rPr>
        <w:t xml:space="preserve">Отечества, </w:t>
      </w:r>
      <w:r w:rsidRPr="000B6CE2">
        <w:rPr>
          <w:sz w:val="28"/>
          <w:szCs w:val="28"/>
        </w:rPr>
        <w:t>конкурса «Овеянные славою герб наш и флаг»</w:t>
      </w:r>
    </w:p>
    <w:p w:rsidR="004D74B5" w:rsidRPr="000B6CE2" w:rsidRDefault="004D74B5" w:rsidP="000B6CE2">
      <w:pPr>
        <w:pStyle w:val="a7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  <w:r w:rsidRPr="000B6CE2">
        <w:rPr>
          <w:b/>
          <w:color w:val="000000"/>
          <w:sz w:val="28"/>
          <w:szCs w:val="28"/>
        </w:rPr>
        <w:t>Работа с родителями</w:t>
      </w:r>
    </w:p>
    <w:p w:rsidR="004D74B5" w:rsidRPr="000B6CE2" w:rsidRDefault="004D74B5" w:rsidP="000B6CE2">
      <w:pPr>
        <w:pStyle w:val="a7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B6CE2">
        <w:rPr>
          <w:color w:val="000000"/>
          <w:sz w:val="28"/>
          <w:szCs w:val="28"/>
        </w:rPr>
        <w:t>Организация системы индивидуальной и коллективной работы с родителями: проведение организационного собрания в начале учебного года и итогового в конце года, создание тематических бесед в социальных сетях, проведение индивидуальных консультаций.</w:t>
      </w:r>
    </w:p>
    <w:p w:rsidR="004D74B5" w:rsidRPr="000B6CE2" w:rsidRDefault="004D74B5" w:rsidP="000B6CE2">
      <w:pPr>
        <w:pStyle w:val="a7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B6CE2">
        <w:rPr>
          <w:color w:val="000000"/>
          <w:sz w:val="28"/>
          <w:szCs w:val="28"/>
        </w:rPr>
        <w:t>Содействие сплочению родительского коллектива и вовлечение в жизнедеятельность кружкового объединения: организация и проведение открытых занятий для родителей в течение года, участие родителей в итоговом празднике «Радуга открытий».</w:t>
      </w:r>
    </w:p>
    <w:p w:rsidR="004D74B5" w:rsidRPr="000B6CE2" w:rsidRDefault="004D74B5" w:rsidP="000B6CE2">
      <w:pPr>
        <w:pStyle w:val="a7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B6CE2">
        <w:rPr>
          <w:color w:val="000000"/>
          <w:sz w:val="28"/>
          <w:szCs w:val="28"/>
        </w:rPr>
        <w:t>Ведение информационной работы для родителей в социальной сети (в сообществе объединения) по вопросам воспитания детей.</w:t>
      </w:r>
    </w:p>
    <w:p w:rsidR="004D74B5" w:rsidRPr="000653ED" w:rsidRDefault="004D74B5" w:rsidP="000B6CE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653ED">
        <w:rPr>
          <w:rFonts w:ascii="Times New Roman" w:hAnsi="Times New Roman" w:cs="Times New Roman"/>
          <w:b/>
          <w:sz w:val="28"/>
          <w:szCs w:val="28"/>
        </w:rPr>
        <w:t>Календарный  план</w:t>
      </w:r>
      <w:proofErr w:type="gramEnd"/>
      <w:r w:rsidRPr="000653ED">
        <w:rPr>
          <w:rFonts w:ascii="Times New Roman" w:hAnsi="Times New Roman" w:cs="Times New Roman"/>
          <w:b/>
          <w:sz w:val="28"/>
          <w:szCs w:val="28"/>
        </w:rPr>
        <w:t xml:space="preserve"> воспитательной работы</w:t>
      </w:r>
    </w:p>
    <w:tbl>
      <w:tblPr>
        <w:tblW w:w="10207" w:type="dxa"/>
        <w:tblInd w:w="-25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86"/>
        <w:gridCol w:w="7962"/>
        <w:gridCol w:w="1559"/>
      </w:tblGrid>
      <w:tr w:rsidR="004D74B5" w:rsidRPr="000653ED" w:rsidTr="000653ED">
        <w:trPr>
          <w:trHeight w:val="535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74B5" w:rsidRPr="000653ED" w:rsidRDefault="004D74B5" w:rsidP="000653ED">
            <w:pPr>
              <w:tabs>
                <w:tab w:val="left" w:pos="1698"/>
              </w:tabs>
              <w:snapToGrid w:val="0"/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0653ED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№</w:t>
            </w:r>
          </w:p>
        </w:tc>
        <w:tc>
          <w:tcPr>
            <w:tcW w:w="7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D74B5" w:rsidRPr="000653ED" w:rsidRDefault="004D74B5" w:rsidP="000653ED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  <w:r w:rsidRPr="000653ED"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Мероприятия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4B5" w:rsidRPr="000653ED" w:rsidRDefault="004D74B5" w:rsidP="000653ED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  <w:r w:rsidRPr="000653ED"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сроки</w:t>
            </w:r>
          </w:p>
        </w:tc>
      </w:tr>
      <w:tr w:rsidR="004D74B5" w:rsidRPr="000653ED" w:rsidTr="000653ED">
        <w:trPr>
          <w:trHeight w:val="378"/>
        </w:trPr>
        <w:tc>
          <w:tcPr>
            <w:tcW w:w="6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D74B5" w:rsidRPr="000653ED" w:rsidRDefault="004D74B5" w:rsidP="000653ED">
            <w:pPr>
              <w:tabs>
                <w:tab w:val="left" w:pos="2273"/>
              </w:tabs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D74B5" w:rsidRPr="000653ED" w:rsidRDefault="004D74B5" w:rsidP="000653ED">
            <w:pPr>
              <w:snapToGrid w:val="0"/>
              <w:spacing w:after="0"/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</w:rPr>
            </w:pPr>
            <w:proofErr w:type="gramStart"/>
            <w:r w:rsidRPr="000653ED"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</w:rPr>
              <w:t>Городские  и</w:t>
            </w:r>
            <w:proofErr w:type="gramEnd"/>
            <w:r w:rsidRPr="000653ED"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</w:rPr>
              <w:t xml:space="preserve">  внутристанционные мероприятия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D74B5" w:rsidRPr="000653ED" w:rsidRDefault="004D74B5" w:rsidP="000653ED">
            <w:pPr>
              <w:snapToGrid w:val="0"/>
              <w:spacing w:after="0"/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</w:rPr>
            </w:pPr>
          </w:p>
        </w:tc>
      </w:tr>
      <w:tr w:rsidR="004D74B5" w:rsidRPr="000653ED" w:rsidTr="000653ED">
        <w:trPr>
          <w:trHeight w:val="178"/>
        </w:trPr>
        <w:tc>
          <w:tcPr>
            <w:tcW w:w="6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D74B5" w:rsidRPr="000653ED" w:rsidRDefault="004D74B5" w:rsidP="000653ED">
            <w:pPr>
              <w:numPr>
                <w:ilvl w:val="0"/>
                <w:numId w:val="8"/>
              </w:numPr>
              <w:tabs>
                <w:tab w:val="left" w:pos="2273"/>
              </w:tabs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D74B5" w:rsidRPr="000653ED" w:rsidRDefault="004D74B5" w:rsidP="000653ED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53ED">
              <w:rPr>
                <w:rFonts w:ascii="Times New Roman" w:hAnsi="Times New Roman" w:cs="Times New Roman"/>
                <w:sz w:val="28"/>
                <w:szCs w:val="28"/>
              </w:rPr>
              <w:t>Проведение Месячника открытых дверей на СЮТ и филиалах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4B5" w:rsidRPr="000653ED" w:rsidRDefault="004D74B5" w:rsidP="000653ED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653ED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</w:tr>
      <w:tr w:rsidR="004D74B5" w:rsidRPr="000653ED" w:rsidTr="000653ED">
        <w:trPr>
          <w:trHeight w:val="443"/>
        </w:trPr>
        <w:tc>
          <w:tcPr>
            <w:tcW w:w="6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D74B5" w:rsidRPr="000653ED" w:rsidRDefault="004D74B5" w:rsidP="000653ED">
            <w:pPr>
              <w:numPr>
                <w:ilvl w:val="0"/>
                <w:numId w:val="8"/>
              </w:numPr>
              <w:tabs>
                <w:tab w:val="left" w:pos="2273"/>
              </w:tabs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D74B5" w:rsidRPr="000653ED" w:rsidRDefault="004D74B5" w:rsidP="000653ED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653E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Профориентационное</w:t>
            </w:r>
            <w:proofErr w:type="spellEnd"/>
            <w:r w:rsidRPr="000653E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мероприятие «Билет в будущее»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4B5" w:rsidRPr="000653ED" w:rsidRDefault="004D74B5" w:rsidP="000653ED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53ED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</w:tr>
      <w:tr w:rsidR="004D74B5" w:rsidRPr="000653ED" w:rsidTr="000653ED">
        <w:trPr>
          <w:trHeight w:val="585"/>
        </w:trPr>
        <w:tc>
          <w:tcPr>
            <w:tcW w:w="6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D74B5" w:rsidRPr="000653ED" w:rsidRDefault="004D74B5" w:rsidP="000653ED">
            <w:pPr>
              <w:numPr>
                <w:ilvl w:val="0"/>
                <w:numId w:val="8"/>
              </w:numPr>
              <w:tabs>
                <w:tab w:val="left" w:pos="2273"/>
              </w:tabs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D74B5" w:rsidRPr="000653ED" w:rsidRDefault="004D74B5" w:rsidP="000653ED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53ED">
              <w:rPr>
                <w:rFonts w:ascii="Times New Roman" w:hAnsi="Times New Roman" w:cs="Times New Roman"/>
                <w:sz w:val="28"/>
                <w:szCs w:val="28"/>
              </w:rPr>
              <w:t>Городской дистанционный конкурс «Ярмарка идей»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4B5" w:rsidRPr="000653ED" w:rsidRDefault="004D74B5" w:rsidP="000653ED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53ED">
              <w:rPr>
                <w:rFonts w:ascii="Times New Roman" w:hAnsi="Times New Roman" w:cs="Times New Roman"/>
                <w:sz w:val="28"/>
                <w:szCs w:val="28"/>
              </w:rPr>
              <w:t>Осенние каникулы</w:t>
            </w:r>
          </w:p>
        </w:tc>
      </w:tr>
      <w:tr w:rsidR="004D74B5" w:rsidRPr="000653ED" w:rsidTr="000653ED">
        <w:trPr>
          <w:trHeight w:val="178"/>
        </w:trPr>
        <w:tc>
          <w:tcPr>
            <w:tcW w:w="6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D74B5" w:rsidRPr="000653ED" w:rsidRDefault="004D74B5" w:rsidP="000653ED">
            <w:pPr>
              <w:numPr>
                <w:ilvl w:val="0"/>
                <w:numId w:val="8"/>
              </w:numPr>
              <w:tabs>
                <w:tab w:val="left" w:pos="2273"/>
              </w:tabs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D74B5" w:rsidRPr="000653ED" w:rsidRDefault="004D74B5" w:rsidP="000653ED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653ED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научно-практической конференции СЮТ </w:t>
            </w:r>
            <w:r w:rsidRPr="000653E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«Дети. Техника. </w:t>
            </w:r>
            <w:proofErr w:type="gramStart"/>
            <w:r w:rsidRPr="000653E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Творчество»  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4B5" w:rsidRPr="000653ED" w:rsidRDefault="004D74B5" w:rsidP="000653ED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653ED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</w:tr>
      <w:tr w:rsidR="004D74B5" w:rsidRPr="000653ED" w:rsidTr="000653ED">
        <w:trPr>
          <w:trHeight w:val="178"/>
        </w:trPr>
        <w:tc>
          <w:tcPr>
            <w:tcW w:w="6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D74B5" w:rsidRPr="000653ED" w:rsidRDefault="004D74B5" w:rsidP="000653ED">
            <w:pPr>
              <w:numPr>
                <w:ilvl w:val="0"/>
                <w:numId w:val="8"/>
              </w:numPr>
              <w:tabs>
                <w:tab w:val="left" w:pos="2273"/>
              </w:tabs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D74B5" w:rsidRPr="000653ED" w:rsidRDefault="004D74B5" w:rsidP="000653ED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53ED">
              <w:rPr>
                <w:rFonts w:ascii="Times New Roman" w:hAnsi="Times New Roman"/>
                <w:sz w:val="28"/>
                <w:szCs w:val="28"/>
              </w:rPr>
              <w:t xml:space="preserve">Городская учебно-исследовательская конференция школьников </w:t>
            </w:r>
            <w:r w:rsidRPr="000653ED">
              <w:rPr>
                <w:rFonts w:ascii="Times New Roman" w:hAnsi="Times New Roman"/>
                <w:b/>
                <w:sz w:val="28"/>
                <w:szCs w:val="28"/>
              </w:rPr>
              <w:t>«Первые шаги»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4B5" w:rsidRPr="000653ED" w:rsidRDefault="004D74B5" w:rsidP="000653ED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53ED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</w:tr>
      <w:tr w:rsidR="004D74B5" w:rsidRPr="000653ED" w:rsidTr="000653ED">
        <w:trPr>
          <w:trHeight w:val="416"/>
        </w:trPr>
        <w:tc>
          <w:tcPr>
            <w:tcW w:w="6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D74B5" w:rsidRPr="000653ED" w:rsidRDefault="004D74B5" w:rsidP="000653ED">
            <w:pPr>
              <w:numPr>
                <w:ilvl w:val="0"/>
                <w:numId w:val="8"/>
              </w:numPr>
              <w:tabs>
                <w:tab w:val="left" w:pos="2273"/>
              </w:tabs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D74B5" w:rsidRPr="000653ED" w:rsidRDefault="004D74B5" w:rsidP="000653ED">
            <w:pPr>
              <w:snapToGrid w:val="0"/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53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Проведение мероприятий, посвященных </w:t>
            </w:r>
            <w:r w:rsidRPr="000653E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Дню Победы</w:t>
            </w:r>
            <w:r w:rsidRPr="000653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ВОВ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4B5" w:rsidRPr="000653ED" w:rsidRDefault="004D74B5" w:rsidP="000653ED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53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май</w:t>
            </w:r>
          </w:p>
        </w:tc>
      </w:tr>
      <w:tr w:rsidR="004D74B5" w:rsidRPr="000653ED" w:rsidTr="000653ED">
        <w:trPr>
          <w:trHeight w:val="564"/>
        </w:trPr>
        <w:tc>
          <w:tcPr>
            <w:tcW w:w="6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D74B5" w:rsidRPr="000653ED" w:rsidRDefault="004D74B5" w:rsidP="000653ED">
            <w:pPr>
              <w:numPr>
                <w:ilvl w:val="0"/>
                <w:numId w:val="8"/>
              </w:numPr>
              <w:tabs>
                <w:tab w:val="left" w:pos="2273"/>
              </w:tabs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D74B5" w:rsidRPr="000653ED" w:rsidRDefault="004D74B5" w:rsidP="000653ED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53E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«Радуга открытий»</w:t>
            </w:r>
            <w:r w:rsidRPr="000653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праздник для </w:t>
            </w:r>
            <w:proofErr w:type="gramStart"/>
            <w:r w:rsidRPr="000653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обучающихся  по</w:t>
            </w:r>
            <w:proofErr w:type="gramEnd"/>
            <w:r w:rsidRPr="000653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подведению итогов года.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4B5" w:rsidRPr="000653ED" w:rsidRDefault="004D74B5" w:rsidP="000653ED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53ED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</w:tr>
      <w:tr w:rsidR="004D74B5" w:rsidRPr="000653ED" w:rsidTr="000653ED">
        <w:trPr>
          <w:trHeight w:val="345"/>
        </w:trPr>
        <w:tc>
          <w:tcPr>
            <w:tcW w:w="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D74B5" w:rsidRPr="000653ED" w:rsidRDefault="004D74B5" w:rsidP="000653ED">
            <w:pPr>
              <w:numPr>
                <w:ilvl w:val="0"/>
                <w:numId w:val="8"/>
              </w:numPr>
              <w:tabs>
                <w:tab w:val="left" w:pos="2273"/>
              </w:tabs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D74B5" w:rsidRPr="000653ED" w:rsidRDefault="004D74B5" w:rsidP="000653ED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653ED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Новогодняя программа для обучающихся «Волшебный новый год»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4B5" w:rsidRPr="000653ED" w:rsidRDefault="004D74B5" w:rsidP="000653ED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653ED">
              <w:rPr>
                <w:rFonts w:ascii="Times New Roman" w:eastAsia="Times New Roman" w:hAnsi="Times New Roman" w:cs="Times New Roman"/>
                <w:sz w:val="28"/>
                <w:szCs w:val="28"/>
              </w:rPr>
              <w:t>декабрь-январь</w:t>
            </w:r>
          </w:p>
        </w:tc>
      </w:tr>
      <w:tr w:rsidR="004D74B5" w:rsidRPr="000653ED" w:rsidTr="000653ED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D74B5" w:rsidRPr="000653ED" w:rsidRDefault="004D74B5" w:rsidP="000653ED">
            <w:pPr>
              <w:numPr>
                <w:ilvl w:val="0"/>
                <w:numId w:val="8"/>
              </w:numPr>
              <w:tabs>
                <w:tab w:val="left" w:pos="2273"/>
              </w:tabs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D74B5" w:rsidRPr="000653ED" w:rsidRDefault="004D74B5" w:rsidP="000653E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53ED">
              <w:rPr>
                <w:rFonts w:ascii="Times New Roman" w:hAnsi="Times New Roman" w:cs="Times New Roman"/>
                <w:sz w:val="28"/>
                <w:szCs w:val="28"/>
              </w:rPr>
              <w:t xml:space="preserve">Участие в городском празднике </w:t>
            </w:r>
            <w:r w:rsidRPr="000653ED">
              <w:rPr>
                <w:rFonts w:ascii="Times New Roman" w:hAnsi="Times New Roman" w:cs="Times New Roman"/>
                <w:b/>
                <w:sz w:val="28"/>
                <w:szCs w:val="28"/>
              </w:rPr>
              <w:t>«День с Чайковским»</w:t>
            </w:r>
          </w:p>
          <w:p w:rsidR="004D74B5" w:rsidRPr="000653ED" w:rsidRDefault="004D74B5" w:rsidP="000653E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53ED">
              <w:rPr>
                <w:rFonts w:ascii="Times New Roman" w:hAnsi="Times New Roman" w:cs="Times New Roman"/>
                <w:sz w:val="28"/>
                <w:szCs w:val="28"/>
              </w:rPr>
              <w:t xml:space="preserve">(Музей-усадьба </w:t>
            </w:r>
            <w:proofErr w:type="spellStart"/>
            <w:r w:rsidRPr="000653ED">
              <w:rPr>
                <w:rFonts w:ascii="Times New Roman" w:hAnsi="Times New Roman" w:cs="Times New Roman"/>
                <w:sz w:val="28"/>
                <w:szCs w:val="28"/>
              </w:rPr>
              <w:t>П.И.Чайковского</w:t>
            </w:r>
            <w:proofErr w:type="spellEnd"/>
            <w:r w:rsidRPr="000653E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4B5" w:rsidRPr="000653ED" w:rsidRDefault="004D74B5" w:rsidP="000653ED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53ED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</w:tr>
      <w:tr w:rsidR="004D74B5" w:rsidRPr="000653ED" w:rsidTr="000653ED">
        <w:trPr>
          <w:trHeight w:val="345"/>
        </w:trPr>
        <w:tc>
          <w:tcPr>
            <w:tcW w:w="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D74B5" w:rsidRPr="000653ED" w:rsidRDefault="004D74B5" w:rsidP="000653ED">
            <w:pPr>
              <w:numPr>
                <w:ilvl w:val="0"/>
                <w:numId w:val="8"/>
              </w:numPr>
              <w:tabs>
                <w:tab w:val="left" w:pos="2273"/>
              </w:tabs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D74B5" w:rsidRPr="000653ED" w:rsidRDefault="004D74B5" w:rsidP="000653ED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53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Участие в городском празднике, посвященном Дню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4B5" w:rsidRPr="000653ED" w:rsidRDefault="004D74B5" w:rsidP="000653ED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53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август</w:t>
            </w:r>
          </w:p>
        </w:tc>
      </w:tr>
    </w:tbl>
    <w:p w:rsidR="004D74B5" w:rsidRPr="000B6CE2" w:rsidRDefault="004D74B5" w:rsidP="000B6CE2">
      <w:pPr>
        <w:snapToGrid w:val="0"/>
        <w:spacing w:after="0" w:line="360" w:lineRule="auto"/>
        <w:ind w:right="-19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0B6CE2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lastRenderedPageBreak/>
        <w:t>Республиканские мероприятия</w:t>
      </w:r>
    </w:p>
    <w:tbl>
      <w:tblPr>
        <w:tblW w:w="10207" w:type="dxa"/>
        <w:tblInd w:w="-27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0"/>
        <w:gridCol w:w="7938"/>
        <w:gridCol w:w="1559"/>
      </w:tblGrid>
      <w:tr w:rsidR="004D74B5" w:rsidRPr="000B6CE2" w:rsidTr="000653ED">
        <w:trPr>
          <w:trHeight w:val="54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D74B5" w:rsidRPr="000B6CE2" w:rsidRDefault="004D74B5" w:rsidP="000653ED">
            <w:pPr>
              <w:numPr>
                <w:ilvl w:val="0"/>
                <w:numId w:val="9"/>
              </w:numPr>
              <w:tabs>
                <w:tab w:val="left" w:pos="2273"/>
              </w:tabs>
              <w:suppressAutoHyphens/>
              <w:snapToGrid w:val="0"/>
              <w:spacing w:after="0"/>
              <w:ind w:left="0" w:right="-19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D74B5" w:rsidRPr="000B6CE2" w:rsidRDefault="004D74B5" w:rsidP="000653ED">
            <w:pPr>
              <w:pStyle w:val="af3"/>
              <w:spacing w:line="276" w:lineRule="auto"/>
              <w:ind w:left="283" w:right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B6CE2">
              <w:rPr>
                <w:rFonts w:ascii="Times New Roman" w:hAnsi="Times New Roman"/>
                <w:sz w:val="28"/>
                <w:szCs w:val="28"/>
              </w:rPr>
              <w:t xml:space="preserve">Республиканский конкурс на знание государственной символики Российской Федерации и Удмуртской Республики </w:t>
            </w:r>
            <w:r w:rsidRPr="000B6CE2">
              <w:rPr>
                <w:rFonts w:ascii="Times New Roman" w:hAnsi="Times New Roman"/>
                <w:b/>
                <w:sz w:val="28"/>
                <w:szCs w:val="28"/>
              </w:rPr>
              <w:t>«Овеянные славою флаг наш и герб»</w:t>
            </w:r>
            <w:r w:rsidRPr="000B6CE2">
              <w:rPr>
                <w:rFonts w:ascii="Times New Roman" w:hAnsi="Times New Roman"/>
                <w:sz w:val="28"/>
                <w:szCs w:val="28"/>
              </w:rPr>
              <w:t xml:space="preserve"> среди обучающихся образовательных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4B5" w:rsidRPr="000B6CE2" w:rsidRDefault="004D74B5" w:rsidP="000653ED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6CE2">
              <w:rPr>
                <w:rFonts w:ascii="Times New Roman" w:hAnsi="Times New Roman"/>
                <w:sz w:val="28"/>
                <w:szCs w:val="28"/>
              </w:rPr>
              <w:t>сентябрь-октябрь</w:t>
            </w:r>
          </w:p>
        </w:tc>
      </w:tr>
      <w:tr w:rsidR="004D74B5" w:rsidRPr="000B6CE2" w:rsidTr="000653ED">
        <w:trPr>
          <w:trHeight w:val="54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D74B5" w:rsidRPr="000B6CE2" w:rsidRDefault="004D74B5" w:rsidP="000653ED">
            <w:pPr>
              <w:numPr>
                <w:ilvl w:val="0"/>
                <w:numId w:val="9"/>
              </w:numPr>
              <w:tabs>
                <w:tab w:val="left" w:pos="2273"/>
              </w:tabs>
              <w:suppressAutoHyphens/>
              <w:snapToGrid w:val="0"/>
              <w:spacing w:after="0"/>
              <w:ind w:left="0" w:right="-19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D74B5" w:rsidRPr="000B6CE2" w:rsidRDefault="004D74B5" w:rsidP="000653ED">
            <w:pPr>
              <w:pStyle w:val="af3"/>
              <w:spacing w:line="276" w:lineRule="auto"/>
              <w:ind w:left="283" w:right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B6CE2">
              <w:rPr>
                <w:rFonts w:ascii="Times New Roman" w:hAnsi="Times New Roman"/>
                <w:sz w:val="28"/>
                <w:szCs w:val="28"/>
              </w:rPr>
              <w:t xml:space="preserve">Республиканский конкурс детской и молодёжной непрофессиональной социальной рекламы </w:t>
            </w:r>
            <w:r w:rsidRPr="000B6CE2">
              <w:rPr>
                <w:rFonts w:ascii="Times New Roman" w:hAnsi="Times New Roman"/>
                <w:b/>
                <w:sz w:val="28"/>
                <w:szCs w:val="28"/>
              </w:rPr>
              <w:t xml:space="preserve">«Измени мир к лучшему» </w:t>
            </w:r>
            <w:r w:rsidRPr="000B6CE2">
              <w:rPr>
                <w:rFonts w:ascii="Times New Roman" w:hAnsi="Times New Roman"/>
                <w:sz w:val="28"/>
                <w:szCs w:val="28"/>
              </w:rPr>
              <w:t>для обучающихся образовательных организаций</w:t>
            </w:r>
          </w:p>
          <w:p w:rsidR="004D74B5" w:rsidRPr="000B6CE2" w:rsidRDefault="004D74B5" w:rsidP="000653ED">
            <w:pPr>
              <w:snapToGrid w:val="0"/>
              <w:spacing w:after="0"/>
              <w:ind w:left="283" w:right="2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B6CE2">
              <w:rPr>
                <w:rFonts w:ascii="Times New Roman" w:hAnsi="Times New Roman"/>
                <w:sz w:val="28"/>
                <w:szCs w:val="28"/>
              </w:rPr>
              <w:t>Удмуртской Республики (отборочный этап)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4B5" w:rsidRPr="000B6CE2" w:rsidRDefault="004D74B5" w:rsidP="000653ED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B6CE2">
              <w:rPr>
                <w:rFonts w:ascii="Times New Roman" w:hAnsi="Times New Roman"/>
                <w:sz w:val="28"/>
                <w:szCs w:val="28"/>
              </w:rPr>
              <w:t>сентябрь-октябрь</w:t>
            </w:r>
          </w:p>
        </w:tc>
      </w:tr>
      <w:tr w:rsidR="004D74B5" w:rsidRPr="000B6CE2" w:rsidTr="000653ED">
        <w:trPr>
          <w:trHeight w:val="54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D74B5" w:rsidRPr="000B6CE2" w:rsidRDefault="004D74B5" w:rsidP="000653ED">
            <w:pPr>
              <w:numPr>
                <w:ilvl w:val="0"/>
                <w:numId w:val="9"/>
              </w:numPr>
              <w:tabs>
                <w:tab w:val="left" w:pos="2273"/>
              </w:tabs>
              <w:suppressAutoHyphens/>
              <w:snapToGrid w:val="0"/>
              <w:spacing w:after="0"/>
              <w:ind w:left="0" w:right="-19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D74B5" w:rsidRPr="000B6CE2" w:rsidRDefault="004D74B5" w:rsidP="000653ED">
            <w:pPr>
              <w:spacing w:after="0"/>
              <w:ind w:left="283" w:right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B6CE2">
              <w:rPr>
                <w:rFonts w:ascii="Times New Roman" w:hAnsi="Times New Roman" w:cs="Times New Roman"/>
                <w:sz w:val="28"/>
                <w:szCs w:val="28"/>
              </w:rPr>
              <w:t xml:space="preserve">Республиканский конкурс фотографии </w:t>
            </w:r>
            <w:r w:rsidRPr="000B6CE2">
              <w:rPr>
                <w:rFonts w:ascii="Times New Roman" w:hAnsi="Times New Roman" w:cs="Times New Roman"/>
                <w:b/>
                <w:sz w:val="28"/>
                <w:szCs w:val="28"/>
              </w:rPr>
              <w:t>«Удмуртия в объективе»</w:t>
            </w:r>
            <w:r w:rsidR="00786F8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0B6CE2">
              <w:rPr>
                <w:rFonts w:ascii="Times New Roman" w:hAnsi="Times New Roman"/>
                <w:i/>
                <w:sz w:val="28"/>
                <w:szCs w:val="28"/>
              </w:rPr>
              <w:t>(дистанционная форма проведения)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4B5" w:rsidRPr="000B6CE2" w:rsidRDefault="004D74B5" w:rsidP="000653ED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6CE2">
              <w:rPr>
                <w:rFonts w:ascii="Times New Roman" w:hAnsi="Times New Roman" w:cs="Times New Roman"/>
                <w:sz w:val="28"/>
                <w:szCs w:val="28"/>
              </w:rPr>
              <w:t>октябрь-ноябрь</w:t>
            </w:r>
          </w:p>
        </w:tc>
      </w:tr>
      <w:tr w:rsidR="004D74B5" w:rsidRPr="000B6CE2" w:rsidTr="000653ED">
        <w:trPr>
          <w:trHeight w:val="368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D74B5" w:rsidRPr="000B6CE2" w:rsidRDefault="004D74B5" w:rsidP="000653ED">
            <w:pPr>
              <w:numPr>
                <w:ilvl w:val="0"/>
                <w:numId w:val="9"/>
              </w:numPr>
              <w:tabs>
                <w:tab w:val="left" w:pos="2273"/>
              </w:tabs>
              <w:suppressAutoHyphens/>
              <w:snapToGrid w:val="0"/>
              <w:spacing w:after="0"/>
              <w:ind w:left="0" w:right="-19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D74B5" w:rsidRPr="000B6CE2" w:rsidRDefault="004D74B5" w:rsidP="000653ED">
            <w:pPr>
              <w:spacing w:after="0"/>
              <w:ind w:left="283" w:righ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CE2">
              <w:rPr>
                <w:rFonts w:ascii="Times New Roman" w:hAnsi="Times New Roman" w:cs="Times New Roman"/>
                <w:sz w:val="28"/>
                <w:szCs w:val="28"/>
              </w:rPr>
              <w:t xml:space="preserve">Республиканский конкурс творческих работ среди обучающихся </w:t>
            </w:r>
            <w:r w:rsidRPr="000B6C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«Дети, техника, </w:t>
            </w:r>
            <w:proofErr w:type="gramStart"/>
            <w:r w:rsidRPr="000B6C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творчество» </w:t>
            </w:r>
            <w:r w:rsidRPr="000B6C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4B5" w:rsidRPr="000B6CE2" w:rsidRDefault="004D74B5" w:rsidP="000653E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6CE2"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</w:tr>
      <w:tr w:rsidR="004D74B5" w:rsidRPr="000B6CE2" w:rsidTr="000653ED">
        <w:trPr>
          <w:trHeight w:val="368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74B5" w:rsidRPr="000B6CE2" w:rsidRDefault="004D74B5" w:rsidP="000653ED">
            <w:pPr>
              <w:numPr>
                <w:ilvl w:val="0"/>
                <w:numId w:val="9"/>
              </w:numPr>
              <w:tabs>
                <w:tab w:val="left" w:pos="2273"/>
              </w:tabs>
              <w:suppressAutoHyphens/>
              <w:snapToGrid w:val="0"/>
              <w:spacing w:after="0"/>
              <w:ind w:left="0" w:right="-19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D74B5" w:rsidRPr="000B6CE2" w:rsidRDefault="004D74B5" w:rsidP="000653ED">
            <w:pPr>
              <w:snapToGrid w:val="0"/>
              <w:spacing w:after="0"/>
              <w:ind w:left="283" w:righ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CE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VII</w:t>
            </w:r>
            <w:r w:rsidRPr="000B6CE2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Республиканский конкурс детско-юношеской журналистики </w:t>
            </w:r>
            <w:r w:rsidRPr="000B6CE2">
              <w:rPr>
                <w:rFonts w:ascii="Times New Roman" w:hAnsi="Times New Roman" w:cs="Times New Roman"/>
                <w:b/>
                <w:sz w:val="28"/>
                <w:szCs w:val="28"/>
              </w:rPr>
              <w:t>«Актуально.</w:t>
            </w:r>
            <w:proofErr w:type="spellStart"/>
            <w:r w:rsidRPr="000B6CE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udm</w:t>
            </w:r>
            <w:proofErr w:type="spellEnd"/>
            <w:r w:rsidRPr="000B6CE2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  <w:r w:rsidRPr="000B6CE2">
              <w:rPr>
                <w:rFonts w:ascii="Times New Roman" w:hAnsi="Times New Roman" w:cs="Times New Roman"/>
                <w:sz w:val="28"/>
                <w:szCs w:val="28"/>
              </w:rPr>
              <w:t xml:space="preserve"> для обучающихся образовательных организаций УР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4B5" w:rsidRPr="000B6CE2" w:rsidRDefault="004D74B5" w:rsidP="000653ED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B6C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февраль-апрель</w:t>
            </w:r>
          </w:p>
        </w:tc>
      </w:tr>
      <w:tr w:rsidR="004D74B5" w:rsidRPr="000B6CE2" w:rsidTr="000653ED">
        <w:trPr>
          <w:trHeight w:val="210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4D74B5" w:rsidRPr="000B6CE2" w:rsidRDefault="004D74B5" w:rsidP="000653ED">
            <w:pPr>
              <w:numPr>
                <w:ilvl w:val="0"/>
                <w:numId w:val="9"/>
              </w:numPr>
              <w:tabs>
                <w:tab w:val="left" w:pos="2273"/>
              </w:tabs>
              <w:suppressAutoHyphens/>
              <w:snapToGrid w:val="0"/>
              <w:spacing w:after="0"/>
              <w:ind w:left="0" w:right="-19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D74B5" w:rsidRPr="000B6CE2" w:rsidRDefault="004D74B5" w:rsidP="000653ED">
            <w:pPr>
              <w:snapToGrid w:val="0"/>
              <w:spacing w:after="0"/>
              <w:ind w:left="283" w:right="2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B6C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Республиканская научно-практическая конференция </w:t>
            </w:r>
            <w:r w:rsidRPr="000B6C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«Юность - науке и технике»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4B5" w:rsidRPr="000B6CE2" w:rsidRDefault="004D74B5" w:rsidP="000653ED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B6C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плану</w:t>
            </w:r>
          </w:p>
        </w:tc>
      </w:tr>
      <w:tr w:rsidR="004D74B5" w:rsidRPr="000B6CE2" w:rsidTr="000653ED">
        <w:trPr>
          <w:trHeight w:val="276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4D74B5" w:rsidRPr="000B6CE2" w:rsidRDefault="004D74B5" w:rsidP="000653ED">
            <w:pPr>
              <w:tabs>
                <w:tab w:val="left" w:pos="2273"/>
              </w:tabs>
              <w:suppressAutoHyphens/>
              <w:snapToGrid w:val="0"/>
              <w:spacing w:after="0"/>
              <w:ind w:right="-1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D74B5" w:rsidRPr="000B6CE2" w:rsidRDefault="004D74B5" w:rsidP="000653ED">
            <w:pPr>
              <w:spacing w:after="0"/>
              <w:ind w:left="283" w:right="28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B6CE2">
              <w:rPr>
                <w:rFonts w:ascii="Times New Roman" w:hAnsi="Times New Roman"/>
                <w:b/>
                <w:i/>
                <w:sz w:val="28"/>
                <w:szCs w:val="28"/>
              </w:rPr>
              <w:t>Всероссийские мероприятия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D74B5" w:rsidRPr="000B6CE2" w:rsidRDefault="004D74B5" w:rsidP="000653E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D74B5" w:rsidRPr="000B6CE2" w:rsidTr="000653ED">
        <w:trPr>
          <w:trHeight w:val="514"/>
        </w:trPr>
        <w:tc>
          <w:tcPr>
            <w:tcW w:w="710" w:type="dxa"/>
            <w:tcBorders>
              <w:left w:val="single" w:sz="4" w:space="0" w:color="000000"/>
              <w:bottom w:val="single" w:sz="4" w:space="0" w:color="auto"/>
            </w:tcBorders>
          </w:tcPr>
          <w:p w:rsidR="004D74B5" w:rsidRPr="000B6CE2" w:rsidRDefault="004D74B5" w:rsidP="000653ED">
            <w:pPr>
              <w:numPr>
                <w:ilvl w:val="0"/>
                <w:numId w:val="9"/>
              </w:numPr>
              <w:tabs>
                <w:tab w:val="left" w:pos="2273"/>
              </w:tabs>
              <w:suppressAutoHyphens/>
              <w:snapToGrid w:val="0"/>
              <w:spacing w:after="0"/>
              <w:ind w:left="0" w:right="-19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D74B5" w:rsidRPr="000B6CE2" w:rsidRDefault="004D74B5" w:rsidP="000653ED">
            <w:pPr>
              <w:snapToGrid w:val="0"/>
              <w:spacing w:after="0"/>
              <w:ind w:left="283" w:righ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0B6CE2">
              <w:rPr>
                <w:rFonts w:ascii="Times New Roman" w:hAnsi="Times New Roman" w:cs="Times New Roman"/>
                <w:sz w:val="28"/>
                <w:szCs w:val="28"/>
              </w:rPr>
              <w:t xml:space="preserve">Всероссийские конкурсы детского технического творчества </w:t>
            </w:r>
            <w:r w:rsidRPr="000B6CE2">
              <w:rPr>
                <w:rFonts w:ascii="Times New Roman" w:hAnsi="Times New Roman" w:cs="Times New Roman"/>
                <w:b/>
                <w:sz w:val="28"/>
                <w:szCs w:val="28"/>
              </w:rPr>
              <w:t>(СТАНКИН)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4B5" w:rsidRPr="000B6CE2" w:rsidRDefault="004D74B5" w:rsidP="000653ED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B6C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плану</w:t>
            </w:r>
          </w:p>
        </w:tc>
      </w:tr>
      <w:tr w:rsidR="004D74B5" w:rsidRPr="000B6CE2" w:rsidTr="000653ED">
        <w:trPr>
          <w:trHeight w:val="7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4B5" w:rsidRPr="000B6CE2" w:rsidRDefault="000653ED" w:rsidP="000653ED">
            <w:pPr>
              <w:tabs>
                <w:tab w:val="left" w:pos="2273"/>
              </w:tabs>
              <w:suppressAutoHyphens/>
              <w:snapToGrid w:val="0"/>
              <w:spacing w:after="0"/>
              <w:ind w:right="-1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4B5" w:rsidRPr="000B6CE2" w:rsidRDefault="004D74B5" w:rsidP="000653ED">
            <w:pPr>
              <w:pStyle w:val="14"/>
              <w:shd w:val="clear" w:color="auto" w:fill="FFFFFF"/>
              <w:snapToGrid w:val="0"/>
              <w:spacing w:line="276" w:lineRule="auto"/>
              <w:ind w:left="283" w:right="284"/>
              <w:rPr>
                <w:sz w:val="28"/>
                <w:szCs w:val="28"/>
              </w:rPr>
            </w:pPr>
            <w:r w:rsidRPr="000B6CE2">
              <w:rPr>
                <w:sz w:val="28"/>
                <w:szCs w:val="28"/>
              </w:rPr>
              <w:t>Всероссийский конкурс «Большие вызовы»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4B5" w:rsidRPr="000B6CE2" w:rsidRDefault="004D74B5" w:rsidP="000653ED">
            <w:pPr>
              <w:pStyle w:val="14"/>
              <w:shd w:val="clear" w:color="auto" w:fill="FFFFFF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 w:rsidRPr="000B6CE2">
              <w:rPr>
                <w:sz w:val="28"/>
                <w:szCs w:val="28"/>
              </w:rPr>
              <w:t>Январь-апрель</w:t>
            </w:r>
          </w:p>
        </w:tc>
      </w:tr>
      <w:tr w:rsidR="004D74B5" w:rsidRPr="000B6CE2" w:rsidTr="000653ED">
        <w:trPr>
          <w:trHeight w:val="7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4B5" w:rsidRPr="000B6CE2" w:rsidRDefault="000653ED" w:rsidP="000653ED">
            <w:pPr>
              <w:tabs>
                <w:tab w:val="left" w:pos="2273"/>
              </w:tabs>
              <w:suppressAutoHyphens/>
              <w:snapToGrid w:val="0"/>
              <w:spacing w:after="0"/>
              <w:ind w:right="-1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4B5" w:rsidRPr="000B6CE2" w:rsidRDefault="004D74B5" w:rsidP="000653ED">
            <w:pPr>
              <w:pStyle w:val="14"/>
              <w:shd w:val="clear" w:color="auto" w:fill="FFFFFF"/>
              <w:snapToGrid w:val="0"/>
              <w:spacing w:line="276" w:lineRule="auto"/>
              <w:ind w:left="283" w:right="284"/>
              <w:rPr>
                <w:sz w:val="28"/>
                <w:szCs w:val="28"/>
              </w:rPr>
            </w:pPr>
            <w:r w:rsidRPr="000B6CE2">
              <w:rPr>
                <w:sz w:val="28"/>
                <w:szCs w:val="28"/>
              </w:rPr>
              <w:t>Всероссийский конкурс «Наша история»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4B5" w:rsidRPr="000B6CE2" w:rsidRDefault="004D74B5" w:rsidP="000653ED">
            <w:pPr>
              <w:pStyle w:val="14"/>
              <w:shd w:val="clear" w:color="auto" w:fill="FFFFFF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 w:rsidRPr="000B6CE2">
              <w:rPr>
                <w:sz w:val="28"/>
                <w:szCs w:val="28"/>
              </w:rPr>
              <w:t>Февраль-май</w:t>
            </w:r>
          </w:p>
        </w:tc>
      </w:tr>
    </w:tbl>
    <w:p w:rsidR="004D74B5" w:rsidRPr="000B6CE2" w:rsidRDefault="004D74B5" w:rsidP="000B6CE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86F88" w:rsidRDefault="00786F8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786F88" w:rsidRDefault="00786F88" w:rsidP="00786F88">
      <w:pPr>
        <w:shd w:val="clear" w:color="auto" w:fill="FFFFFF"/>
        <w:tabs>
          <w:tab w:val="left" w:pos="355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Контрольно-измерительные материалы</w:t>
      </w:r>
    </w:p>
    <w:p w:rsidR="00786F88" w:rsidRDefault="00786F88" w:rsidP="00786F88">
      <w:pPr>
        <w:shd w:val="clear" w:color="auto" w:fill="FFFFFF"/>
        <w:tabs>
          <w:tab w:val="left" w:pos="355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E28C8" w:rsidRPr="000B6CE2" w:rsidRDefault="005E28C8" w:rsidP="00786F88">
      <w:pPr>
        <w:shd w:val="clear" w:color="auto" w:fill="FFFFFF"/>
        <w:tabs>
          <w:tab w:val="left" w:pos="355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6CE2">
        <w:rPr>
          <w:rFonts w:ascii="Times New Roman" w:hAnsi="Times New Roman"/>
          <w:b/>
          <w:sz w:val="28"/>
          <w:szCs w:val="28"/>
        </w:rPr>
        <w:t>Контрольно-измерительные материалы</w:t>
      </w:r>
      <w:r w:rsidRPr="000B6CE2">
        <w:rPr>
          <w:rFonts w:ascii="Times New Roman" w:hAnsi="Times New Roman"/>
          <w:sz w:val="28"/>
          <w:szCs w:val="28"/>
        </w:rPr>
        <w:t xml:space="preserve"> Программы включают в себя материалы для проведения входного и итогового контроля; критерии выполненных работ, оценочные формы контроля (балловая система).</w:t>
      </w:r>
    </w:p>
    <w:p w:rsidR="005E28C8" w:rsidRPr="000B6CE2" w:rsidRDefault="005E28C8" w:rsidP="00786F88">
      <w:pPr>
        <w:pStyle w:val="Style96"/>
        <w:spacing w:line="360" w:lineRule="auto"/>
        <w:ind w:firstLine="709"/>
        <w:rPr>
          <w:color w:val="000000" w:themeColor="text1"/>
          <w:sz w:val="28"/>
          <w:szCs w:val="28"/>
        </w:rPr>
      </w:pPr>
      <w:r w:rsidRPr="000B6CE2">
        <w:rPr>
          <w:b/>
          <w:i/>
          <w:sz w:val="28"/>
          <w:szCs w:val="28"/>
        </w:rPr>
        <w:t>Формы контроля</w:t>
      </w:r>
      <w:r w:rsidRPr="000B6CE2">
        <w:rPr>
          <w:sz w:val="28"/>
          <w:szCs w:val="28"/>
        </w:rPr>
        <w:t xml:space="preserve">. </w:t>
      </w:r>
      <w:r w:rsidRPr="000B6CE2">
        <w:rPr>
          <w:color w:val="000000" w:themeColor="text1"/>
          <w:sz w:val="28"/>
          <w:szCs w:val="28"/>
        </w:rPr>
        <w:t xml:space="preserve">Текущий контроль осуществляется в ходе освоения общеобразовательной </w:t>
      </w:r>
      <w:r w:rsidR="00B06E29" w:rsidRPr="000B6CE2">
        <w:rPr>
          <w:color w:val="000000" w:themeColor="text1"/>
          <w:sz w:val="28"/>
          <w:szCs w:val="28"/>
        </w:rPr>
        <w:t>П</w:t>
      </w:r>
      <w:r w:rsidRPr="000B6CE2">
        <w:rPr>
          <w:color w:val="000000" w:themeColor="text1"/>
          <w:sz w:val="28"/>
          <w:szCs w:val="28"/>
        </w:rPr>
        <w:t>рограммы по разделам и темам в форме самостоятельной работы, устного опроса, наблюдения, тестирования.</w:t>
      </w:r>
    </w:p>
    <w:p w:rsidR="005E28C8" w:rsidRPr="000B6CE2" w:rsidRDefault="005E28C8" w:rsidP="00786F88">
      <w:pPr>
        <w:pStyle w:val="Style96"/>
        <w:spacing w:line="360" w:lineRule="auto"/>
        <w:ind w:firstLine="709"/>
        <w:rPr>
          <w:sz w:val="28"/>
          <w:szCs w:val="28"/>
        </w:rPr>
      </w:pPr>
      <w:r w:rsidRPr="000B6CE2">
        <w:rPr>
          <w:color w:val="000000" w:themeColor="text1"/>
          <w:sz w:val="28"/>
          <w:szCs w:val="28"/>
        </w:rPr>
        <w:t xml:space="preserve"> </w:t>
      </w:r>
      <w:r w:rsidRPr="000B6CE2">
        <w:rPr>
          <w:sz w:val="28"/>
          <w:szCs w:val="28"/>
        </w:rPr>
        <w:t xml:space="preserve">Контроль </w:t>
      </w:r>
      <w:r w:rsidR="00B06E29" w:rsidRPr="000B6CE2">
        <w:rPr>
          <w:sz w:val="28"/>
          <w:szCs w:val="28"/>
        </w:rPr>
        <w:t xml:space="preserve">за </w:t>
      </w:r>
      <w:r w:rsidRPr="000B6CE2">
        <w:rPr>
          <w:sz w:val="28"/>
          <w:szCs w:val="28"/>
        </w:rPr>
        <w:t>усвоени</w:t>
      </w:r>
      <w:r w:rsidR="00B06E29" w:rsidRPr="000B6CE2">
        <w:rPr>
          <w:sz w:val="28"/>
          <w:szCs w:val="28"/>
        </w:rPr>
        <w:t>ем</w:t>
      </w:r>
      <w:r w:rsidRPr="000B6CE2">
        <w:rPr>
          <w:sz w:val="28"/>
          <w:szCs w:val="28"/>
        </w:rPr>
        <w:t xml:space="preserve"> учебного материала проходит в течение всего обучения</w:t>
      </w:r>
      <w:r w:rsidR="00B06E29" w:rsidRPr="000B6CE2">
        <w:rPr>
          <w:sz w:val="28"/>
          <w:szCs w:val="28"/>
        </w:rPr>
        <w:t xml:space="preserve"> по Программе.</w:t>
      </w:r>
    </w:p>
    <w:p w:rsidR="00055929" w:rsidRDefault="005E28C8" w:rsidP="00786F8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6CE2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Pr="000B6CE2">
        <w:rPr>
          <w:rFonts w:ascii="Times New Roman" w:hAnsi="Times New Roman" w:cs="Times New Roman"/>
          <w:sz w:val="28"/>
          <w:szCs w:val="28"/>
        </w:rPr>
        <w:t xml:space="preserve">ониторинг степени усвоения материала </w:t>
      </w:r>
      <w:r w:rsidR="0001646F" w:rsidRPr="000B6CE2">
        <w:rPr>
          <w:rFonts w:ascii="Times New Roman" w:hAnsi="Times New Roman" w:cs="Times New Roman"/>
          <w:sz w:val="28"/>
          <w:szCs w:val="28"/>
        </w:rPr>
        <w:t xml:space="preserve">по Программе </w:t>
      </w:r>
      <w:r w:rsidRPr="000B6CE2">
        <w:rPr>
          <w:rFonts w:ascii="Times New Roman" w:hAnsi="Times New Roman" w:cs="Times New Roman"/>
          <w:sz w:val="28"/>
          <w:szCs w:val="28"/>
        </w:rPr>
        <w:t>осуществляется с помощью</w:t>
      </w:r>
      <w:r w:rsidR="0001646F" w:rsidRPr="000B6CE2">
        <w:rPr>
          <w:rFonts w:ascii="Times New Roman" w:hAnsi="Times New Roman" w:cs="Times New Roman"/>
          <w:sz w:val="28"/>
          <w:szCs w:val="28"/>
        </w:rPr>
        <w:t xml:space="preserve"> практических, самостоятельных </w:t>
      </w:r>
      <w:r w:rsidRPr="000B6CE2">
        <w:rPr>
          <w:rFonts w:ascii="Times New Roman" w:hAnsi="Times New Roman" w:cs="Times New Roman"/>
          <w:sz w:val="28"/>
          <w:szCs w:val="28"/>
        </w:rPr>
        <w:t xml:space="preserve">работ, тестов, </w:t>
      </w:r>
      <w:r w:rsidR="009720D1">
        <w:rPr>
          <w:rFonts w:ascii="Times New Roman" w:hAnsi="Times New Roman" w:cs="Times New Roman"/>
          <w:sz w:val="28"/>
          <w:szCs w:val="28"/>
        </w:rPr>
        <w:t>учебных олимпиад</w:t>
      </w:r>
      <w:r w:rsidRPr="000B6CE2">
        <w:rPr>
          <w:rFonts w:ascii="Times New Roman" w:hAnsi="Times New Roman" w:cs="Times New Roman"/>
          <w:sz w:val="28"/>
          <w:szCs w:val="28"/>
        </w:rPr>
        <w:t xml:space="preserve">, а также с помощью периодического проведения конкурсов внутри объединения. На протяжении обучения по </w:t>
      </w:r>
      <w:r w:rsidR="0001646F" w:rsidRPr="000B6CE2">
        <w:rPr>
          <w:rFonts w:ascii="Times New Roman" w:hAnsi="Times New Roman" w:cs="Times New Roman"/>
          <w:sz w:val="28"/>
          <w:szCs w:val="28"/>
        </w:rPr>
        <w:t>П</w:t>
      </w:r>
      <w:r w:rsidRPr="000B6CE2">
        <w:rPr>
          <w:rFonts w:ascii="Times New Roman" w:hAnsi="Times New Roman" w:cs="Times New Roman"/>
          <w:sz w:val="28"/>
          <w:szCs w:val="28"/>
        </w:rPr>
        <w:t xml:space="preserve">рограмме обучающиеся участвуют в городских, </w:t>
      </w:r>
      <w:r w:rsidR="0001646F" w:rsidRPr="000B6CE2">
        <w:rPr>
          <w:rFonts w:ascii="Times New Roman" w:hAnsi="Times New Roman" w:cs="Times New Roman"/>
          <w:sz w:val="28"/>
          <w:szCs w:val="28"/>
        </w:rPr>
        <w:t>Р</w:t>
      </w:r>
      <w:r w:rsidRPr="000B6CE2">
        <w:rPr>
          <w:rFonts w:ascii="Times New Roman" w:hAnsi="Times New Roman" w:cs="Times New Roman"/>
          <w:sz w:val="28"/>
          <w:szCs w:val="28"/>
        </w:rPr>
        <w:t xml:space="preserve">еспубликанских и </w:t>
      </w:r>
      <w:r w:rsidR="0001646F" w:rsidRPr="000B6CE2">
        <w:rPr>
          <w:rFonts w:ascii="Times New Roman" w:hAnsi="Times New Roman" w:cs="Times New Roman"/>
          <w:sz w:val="28"/>
          <w:szCs w:val="28"/>
        </w:rPr>
        <w:t>В</w:t>
      </w:r>
      <w:r w:rsidRPr="000B6CE2">
        <w:rPr>
          <w:rFonts w:ascii="Times New Roman" w:hAnsi="Times New Roman" w:cs="Times New Roman"/>
          <w:sz w:val="28"/>
          <w:szCs w:val="28"/>
        </w:rPr>
        <w:t>сероссийских конкурсах, в научно-практических конференциях школьников и фестивалях.</w:t>
      </w:r>
    </w:p>
    <w:p w:rsidR="00055929" w:rsidRPr="000653ED" w:rsidRDefault="00055929" w:rsidP="00786F8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53ED">
        <w:rPr>
          <w:rFonts w:ascii="Times New Roman" w:hAnsi="Times New Roman"/>
          <w:b/>
          <w:sz w:val="28"/>
          <w:szCs w:val="28"/>
        </w:rPr>
        <w:t>Входной контроль:</w:t>
      </w:r>
      <w:r w:rsidRPr="000653ED">
        <w:rPr>
          <w:rFonts w:ascii="Times New Roman" w:hAnsi="Times New Roman"/>
          <w:sz w:val="28"/>
          <w:szCs w:val="28"/>
        </w:rPr>
        <w:t xml:space="preserve"> проводи</w:t>
      </w:r>
      <w:r w:rsidR="00DE770F" w:rsidRPr="000653ED">
        <w:rPr>
          <w:rFonts w:ascii="Times New Roman" w:hAnsi="Times New Roman"/>
          <w:sz w:val="28"/>
          <w:szCs w:val="28"/>
        </w:rPr>
        <w:t>тся перед освоением Программы.</w:t>
      </w:r>
    </w:p>
    <w:p w:rsidR="00055929" w:rsidRPr="000B6CE2" w:rsidRDefault="00055929" w:rsidP="00786F8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53ED">
        <w:rPr>
          <w:rFonts w:ascii="Times New Roman" w:hAnsi="Times New Roman"/>
          <w:b/>
          <w:sz w:val="28"/>
          <w:szCs w:val="28"/>
        </w:rPr>
        <w:t>Текущий контроль:</w:t>
      </w:r>
      <w:r w:rsidRPr="000B6CE2">
        <w:rPr>
          <w:rFonts w:ascii="Times New Roman" w:hAnsi="Times New Roman"/>
          <w:i/>
          <w:sz w:val="28"/>
          <w:szCs w:val="28"/>
        </w:rPr>
        <w:t xml:space="preserve"> </w:t>
      </w:r>
      <w:r w:rsidRPr="000B6CE2">
        <w:rPr>
          <w:rFonts w:ascii="Times New Roman" w:hAnsi="Times New Roman"/>
          <w:sz w:val="28"/>
          <w:szCs w:val="28"/>
        </w:rPr>
        <w:t xml:space="preserve">контроль за усвоением учебного материала по </w:t>
      </w:r>
      <w:r w:rsidR="00E8031C">
        <w:rPr>
          <w:rFonts w:ascii="Times New Roman" w:hAnsi="Times New Roman"/>
          <w:sz w:val="28"/>
          <w:szCs w:val="28"/>
        </w:rPr>
        <w:t>П</w:t>
      </w:r>
      <w:r w:rsidRPr="000B6CE2">
        <w:rPr>
          <w:rFonts w:ascii="Times New Roman" w:hAnsi="Times New Roman"/>
          <w:sz w:val="28"/>
          <w:szCs w:val="28"/>
        </w:rPr>
        <w:t xml:space="preserve">рограмме проходит в течение всего обучения и </w:t>
      </w:r>
      <w:r w:rsidRPr="000B6CE2">
        <w:rPr>
          <w:rFonts w:ascii="Times New Roman" w:eastAsia="Times New Roman" w:hAnsi="Times New Roman" w:cs="Times New Roman"/>
          <w:sz w:val="28"/>
          <w:szCs w:val="28"/>
        </w:rPr>
        <w:t xml:space="preserve">проводится посредством </w:t>
      </w:r>
      <w:r w:rsidR="006B3A25">
        <w:rPr>
          <w:rFonts w:ascii="Times New Roman" w:eastAsia="Times New Roman" w:hAnsi="Times New Roman" w:cs="Times New Roman"/>
          <w:sz w:val="28"/>
          <w:szCs w:val="28"/>
        </w:rPr>
        <w:t xml:space="preserve">прохождения </w:t>
      </w:r>
      <w:r w:rsidR="009720D1">
        <w:rPr>
          <w:rFonts w:ascii="Times New Roman" w:eastAsia="Times New Roman" w:hAnsi="Times New Roman" w:cs="Times New Roman"/>
          <w:sz w:val="28"/>
          <w:szCs w:val="28"/>
        </w:rPr>
        <w:t>проверочных работ</w:t>
      </w:r>
      <w:r w:rsidRPr="000B6CE2">
        <w:rPr>
          <w:rFonts w:ascii="Times New Roman" w:eastAsia="Times New Roman" w:hAnsi="Times New Roman" w:cs="Times New Roman"/>
          <w:sz w:val="28"/>
          <w:szCs w:val="28"/>
        </w:rPr>
        <w:t xml:space="preserve"> по пройденным разделам. </w:t>
      </w:r>
    </w:p>
    <w:p w:rsidR="00055929" w:rsidRPr="000B6CE2" w:rsidRDefault="00055929" w:rsidP="00786F8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031C">
        <w:rPr>
          <w:rFonts w:ascii="Times New Roman" w:hAnsi="Times New Roman"/>
          <w:b/>
          <w:sz w:val="28"/>
          <w:szCs w:val="28"/>
        </w:rPr>
        <w:t>Итогов</w:t>
      </w:r>
      <w:r w:rsidR="009720D1" w:rsidRPr="00E8031C">
        <w:rPr>
          <w:rFonts w:ascii="Times New Roman" w:hAnsi="Times New Roman"/>
          <w:b/>
          <w:sz w:val="28"/>
          <w:szCs w:val="28"/>
        </w:rPr>
        <w:t>ый</w:t>
      </w:r>
      <w:r w:rsidRPr="00E8031C">
        <w:rPr>
          <w:rFonts w:ascii="Times New Roman" w:hAnsi="Times New Roman"/>
          <w:b/>
          <w:sz w:val="28"/>
          <w:szCs w:val="28"/>
        </w:rPr>
        <w:t xml:space="preserve"> </w:t>
      </w:r>
      <w:r w:rsidR="009D4D0F" w:rsidRPr="00E8031C">
        <w:rPr>
          <w:rFonts w:ascii="Times New Roman" w:hAnsi="Times New Roman"/>
          <w:b/>
          <w:sz w:val="28"/>
          <w:szCs w:val="28"/>
        </w:rPr>
        <w:t>контроль</w:t>
      </w:r>
      <w:r w:rsidRPr="00E8031C">
        <w:rPr>
          <w:rFonts w:ascii="Times New Roman" w:hAnsi="Times New Roman"/>
          <w:b/>
          <w:sz w:val="28"/>
          <w:szCs w:val="28"/>
        </w:rPr>
        <w:t>:</w:t>
      </w:r>
      <w:r w:rsidR="00E8031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E8031C">
        <w:rPr>
          <w:rFonts w:ascii="Times New Roman" w:hAnsi="Times New Roman"/>
          <w:sz w:val="28"/>
          <w:szCs w:val="28"/>
        </w:rPr>
        <w:t>проводится  после</w:t>
      </w:r>
      <w:proofErr w:type="gramEnd"/>
      <w:r w:rsidR="00E8031C">
        <w:rPr>
          <w:rFonts w:ascii="Times New Roman" w:hAnsi="Times New Roman"/>
          <w:sz w:val="28"/>
          <w:szCs w:val="28"/>
        </w:rPr>
        <w:t xml:space="preserve">  прохождения  Программы</w:t>
      </w:r>
      <w:r w:rsidRPr="000B6CE2">
        <w:rPr>
          <w:rFonts w:ascii="Times New Roman" w:hAnsi="Times New Roman"/>
          <w:sz w:val="28"/>
          <w:szCs w:val="28"/>
        </w:rPr>
        <w:t>.</w:t>
      </w:r>
    </w:p>
    <w:p w:rsidR="00693381" w:rsidRPr="000B6CE2" w:rsidRDefault="00693381" w:rsidP="000B6CE2">
      <w:pPr>
        <w:pStyle w:val="Default"/>
        <w:spacing w:line="360" w:lineRule="auto"/>
        <w:jc w:val="both"/>
        <w:rPr>
          <w:color w:val="auto"/>
          <w:sz w:val="28"/>
          <w:szCs w:val="28"/>
        </w:rPr>
      </w:pPr>
    </w:p>
    <w:p w:rsidR="00AC1B6B" w:rsidRDefault="00AC1B6B">
      <w:pPr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br w:type="page"/>
      </w:r>
    </w:p>
    <w:p w:rsidR="00693381" w:rsidRPr="000B6CE2" w:rsidRDefault="00693381" w:rsidP="000B6CE2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0B6CE2">
        <w:rPr>
          <w:rFonts w:ascii="Times New Roman" w:hAnsi="Times New Roman"/>
          <w:b/>
          <w:color w:val="000000"/>
          <w:sz w:val="28"/>
          <w:szCs w:val="28"/>
        </w:rPr>
        <w:lastRenderedPageBreak/>
        <w:t>Входной контроль</w:t>
      </w:r>
    </w:p>
    <w:p w:rsidR="00693381" w:rsidRPr="000B6CE2" w:rsidRDefault="00693381" w:rsidP="009720D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0B6CE2">
        <w:rPr>
          <w:rFonts w:ascii="Times New Roman" w:hAnsi="Times New Roman"/>
          <w:b/>
          <w:color w:val="000000"/>
          <w:sz w:val="28"/>
          <w:szCs w:val="28"/>
        </w:rPr>
        <w:t xml:space="preserve">Дата проведения: </w:t>
      </w:r>
      <w:r w:rsidRPr="000B6CE2">
        <w:rPr>
          <w:rFonts w:ascii="Times New Roman" w:hAnsi="Times New Roman"/>
          <w:color w:val="000000"/>
          <w:sz w:val="28"/>
          <w:szCs w:val="28"/>
        </w:rPr>
        <w:t>сентябрь</w:t>
      </w:r>
    </w:p>
    <w:p w:rsidR="00693381" w:rsidRPr="000B6CE2" w:rsidRDefault="00693381" w:rsidP="009720D1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B6CE2">
        <w:rPr>
          <w:rFonts w:ascii="Times New Roman" w:hAnsi="Times New Roman"/>
          <w:b/>
          <w:sz w:val="28"/>
          <w:szCs w:val="28"/>
        </w:rPr>
        <w:t>Цель:</w:t>
      </w:r>
      <w:r w:rsidRPr="000B6CE2">
        <w:rPr>
          <w:rFonts w:ascii="Times New Roman" w:hAnsi="Times New Roman"/>
          <w:sz w:val="28"/>
          <w:szCs w:val="28"/>
        </w:rPr>
        <w:t xml:space="preserve"> проверить </w:t>
      </w:r>
      <w:r w:rsidR="00A0508C" w:rsidRPr="000B6CE2">
        <w:rPr>
          <w:rFonts w:ascii="Times New Roman" w:hAnsi="Times New Roman"/>
          <w:sz w:val="28"/>
          <w:szCs w:val="28"/>
        </w:rPr>
        <w:t xml:space="preserve">у обучающихся </w:t>
      </w:r>
      <w:r w:rsidRPr="000B6CE2">
        <w:rPr>
          <w:rFonts w:ascii="Times New Roman" w:hAnsi="Times New Roman"/>
          <w:sz w:val="28"/>
          <w:szCs w:val="28"/>
        </w:rPr>
        <w:t>знания</w:t>
      </w:r>
      <w:r w:rsidR="00A0508C" w:rsidRPr="000B6CE2">
        <w:rPr>
          <w:rFonts w:ascii="Times New Roman" w:hAnsi="Times New Roman"/>
          <w:sz w:val="28"/>
          <w:szCs w:val="28"/>
        </w:rPr>
        <w:t xml:space="preserve"> и уровень</w:t>
      </w:r>
      <w:r w:rsidRPr="000B6CE2">
        <w:rPr>
          <w:rFonts w:ascii="Times New Roman" w:hAnsi="Times New Roman"/>
          <w:sz w:val="28"/>
          <w:szCs w:val="28"/>
        </w:rPr>
        <w:t xml:space="preserve"> </w:t>
      </w:r>
      <w:r w:rsidR="00A0508C" w:rsidRPr="000B6CE2">
        <w:rPr>
          <w:rFonts w:ascii="Times New Roman" w:hAnsi="Times New Roman"/>
          <w:sz w:val="28"/>
          <w:szCs w:val="28"/>
        </w:rPr>
        <w:t xml:space="preserve">владения </w:t>
      </w:r>
      <w:r w:rsidR="002043FD">
        <w:rPr>
          <w:rFonts w:ascii="Times New Roman" w:hAnsi="Times New Roman"/>
          <w:sz w:val="28"/>
          <w:szCs w:val="28"/>
        </w:rPr>
        <w:t xml:space="preserve">(любым) структурным </w:t>
      </w:r>
      <w:r w:rsidR="009720D1">
        <w:rPr>
          <w:rFonts w:ascii="Times New Roman" w:hAnsi="Times New Roman"/>
          <w:sz w:val="28"/>
          <w:szCs w:val="28"/>
        </w:rPr>
        <w:t>языком программирования</w:t>
      </w:r>
      <w:r w:rsidR="00A0508C" w:rsidRPr="000B6CE2">
        <w:rPr>
          <w:rFonts w:ascii="Times New Roman" w:hAnsi="Times New Roman"/>
          <w:sz w:val="28"/>
          <w:szCs w:val="28"/>
        </w:rPr>
        <w:t>.</w:t>
      </w:r>
    </w:p>
    <w:p w:rsidR="00693381" w:rsidRPr="000B6CE2" w:rsidRDefault="00693381" w:rsidP="009720D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B6CE2">
        <w:rPr>
          <w:rFonts w:ascii="Times New Roman" w:hAnsi="Times New Roman"/>
          <w:b/>
          <w:color w:val="000000"/>
          <w:sz w:val="28"/>
          <w:szCs w:val="28"/>
        </w:rPr>
        <w:t>Форма проведения:</w:t>
      </w:r>
      <w:r w:rsidRPr="000B6CE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0508C" w:rsidRPr="000B6CE2">
        <w:rPr>
          <w:rFonts w:ascii="Times New Roman" w:eastAsia="Times New Roman" w:hAnsi="Times New Roman" w:cs="Times New Roman"/>
          <w:sz w:val="28"/>
          <w:szCs w:val="28"/>
        </w:rPr>
        <w:t xml:space="preserve">Входной контроль включает в себя выполнение </w:t>
      </w:r>
      <w:r w:rsidRPr="000B6CE2">
        <w:rPr>
          <w:rFonts w:ascii="Times New Roman" w:hAnsi="Times New Roman"/>
          <w:color w:val="000000"/>
          <w:sz w:val="28"/>
          <w:szCs w:val="28"/>
        </w:rPr>
        <w:t>практическ</w:t>
      </w:r>
      <w:r w:rsidR="00A0508C" w:rsidRPr="000B6CE2">
        <w:rPr>
          <w:rFonts w:ascii="Times New Roman" w:hAnsi="Times New Roman"/>
          <w:color w:val="000000"/>
          <w:sz w:val="28"/>
          <w:szCs w:val="28"/>
        </w:rPr>
        <w:t>ой</w:t>
      </w:r>
      <w:r w:rsidRPr="000B6CE2">
        <w:rPr>
          <w:rFonts w:ascii="Times New Roman" w:hAnsi="Times New Roman"/>
          <w:color w:val="000000"/>
          <w:sz w:val="28"/>
          <w:szCs w:val="28"/>
        </w:rPr>
        <w:t xml:space="preserve"> работ</w:t>
      </w:r>
      <w:r w:rsidR="00A0508C" w:rsidRPr="000B6CE2">
        <w:rPr>
          <w:rFonts w:ascii="Times New Roman" w:hAnsi="Times New Roman"/>
          <w:color w:val="000000"/>
          <w:sz w:val="28"/>
          <w:szCs w:val="28"/>
        </w:rPr>
        <w:t>ы.</w:t>
      </w:r>
    </w:p>
    <w:p w:rsidR="00A0508C" w:rsidRPr="000B6CE2" w:rsidRDefault="00A0508C" w:rsidP="00AC1B6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0B6CE2">
        <w:rPr>
          <w:rFonts w:ascii="Times New Roman" w:hAnsi="Times New Roman"/>
          <w:b/>
          <w:color w:val="000000"/>
          <w:sz w:val="28"/>
          <w:szCs w:val="28"/>
        </w:rPr>
        <w:t xml:space="preserve">Инструкция: </w:t>
      </w:r>
      <w:r w:rsidRPr="000B6CE2">
        <w:rPr>
          <w:rFonts w:ascii="Times New Roman" w:hAnsi="Times New Roman"/>
          <w:color w:val="000000"/>
          <w:sz w:val="28"/>
          <w:szCs w:val="28"/>
        </w:rPr>
        <w:t>обучающиеся выполняют Практическую работу №1.</w:t>
      </w:r>
      <w:r w:rsidR="009720D1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4948BB" w:rsidRPr="002043FD" w:rsidRDefault="002043FD" w:rsidP="002043FD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1) Программа п</w:t>
      </w:r>
      <w:r w:rsidR="004948BB" w:rsidRPr="002043FD">
        <w:rPr>
          <w:rFonts w:ascii="Times New Roman" w:hAnsi="Times New Roman"/>
          <w:color w:val="000000"/>
          <w:sz w:val="28"/>
          <w:szCs w:val="28"/>
        </w:rPr>
        <w:t>олучает на вход 3 числа, выводит сумму 2-х наибольших из них.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4948BB" w:rsidRPr="002043FD" w:rsidRDefault="002043FD" w:rsidP="002043FD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2) Программа п</w:t>
      </w:r>
      <w:r w:rsidR="004948BB" w:rsidRPr="002043FD">
        <w:rPr>
          <w:rFonts w:ascii="Times New Roman" w:hAnsi="Times New Roman"/>
          <w:color w:val="000000"/>
          <w:sz w:val="28"/>
          <w:szCs w:val="28"/>
        </w:rPr>
        <w:t>олучает на вход 3 числа: x, y, R. Определяет, попадает ли точка с координатами x, y в окружность радиуса R с центром в точке (0,0).</w:t>
      </w:r>
    </w:p>
    <w:p w:rsidR="004948BB" w:rsidRPr="002043FD" w:rsidRDefault="002043FD" w:rsidP="002043FD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3) </w:t>
      </w:r>
      <w:r w:rsidR="004948BB" w:rsidRPr="002043FD">
        <w:rPr>
          <w:rFonts w:ascii="Times New Roman" w:hAnsi="Times New Roman"/>
          <w:color w:val="000000"/>
          <w:sz w:val="28"/>
          <w:szCs w:val="28"/>
        </w:rPr>
        <w:t>На вход подается последовательность пар строк “Имя” и “Число”. Необходимо вывести имя, для которого характерно наибольшее число.</w:t>
      </w:r>
    </w:p>
    <w:p w:rsidR="00A0508C" w:rsidRPr="00AC1B6B" w:rsidRDefault="00A0508C" w:rsidP="00AC1B6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AC1B6B">
        <w:rPr>
          <w:rFonts w:ascii="Times New Roman" w:hAnsi="Times New Roman"/>
          <w:b/>
          <w:color w:val="000000"/>
          <w:sz w:val="28"/>
          <w:szCs w:val="28"/>
        </w:rPr>
        <w:t xml:space="preserve">Оценивание </w:t>
      </w:r>
      <w:r w:rsidR="00AC1B6B">
        <w:rPr>
          <w:rFonts w:ascii="Times New Roman" w:hAnsi="Times New Roman"/>
          <w:b/>
          <w:color w:val="000000"/>
          <w:sz w:val="28"/>
          <w:szCs w:val="28"/>
        </w:rPr>
        <w:t>п</w:t>
      </w:r>
      <w:r w:rsidRPr="00AC1B6B">
        <w:rPr>
          <w:rFonts w:ascii="Times New Roman" w:hAnsi="Times New Roman"/>
          <w:b/>
          <w:color w:val="000000"/>
          <w:sz w:val="28"/>
          <w:szCs w:val="28"/>
        </w:rPr>
        <w:t xml:space="preserve">рактической работы: </w:t>
      </w:r>
    </w:p>
    <w:p w:rsidR="002043FD" w:rsidRDefault="002043FD" w:rsidP="002043FD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4 балла </w:t>
      </w:r>
      <w:r>
        <w:rPr>
          <w:rFonts w:ascii="Times New Roman" w:hAnsi="Times New Roman"/>
          <w:color w:val="000000"/>
          <w:sz w:val="28"/>
          <w:szCs w:val="28"/>
        </w:rPr>
        <w:t>– задача написано без синтаксических и семантических ошибок, корректно работает на любых входных данных, предусмотрена обработка некорректных введенных значений.</w:t>
      </w:r>
    </w:p>
    <w:p w:rsidR="002043FD" w:rsidRDefault="002043FD" w:rsidP="00AC1B6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3 балла </w:t>
      </w:r>
      <w:r>
        <w:rPr>
          <w:rFonts w:ascii="Times New Roman" w:hAnsi="Times New Roman"/>
          <w:color w:val="000000"/>
          <w:sz w:val="28"/>
          <w:szCs w:val="28"/>
        </w:rPr>
        <w:t>– задача написано без синтаксических и семантических ошибок, корректно работает на любых входных данных.</w:t>
      </w:r>
    </w:p>
    <w:p w:rsidR="002043FD" w:rsidRDefault="002043FD" w:rsidP="002043FD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2 балла </w:t>
      </w:r>
      <w:r>
        <w:rPr>
          <w:rFonts w:ascii="Times New Roman" w:hAnsi="Times New Roman"/>
          <w:color w:val="000000"/>
          <w:sz w:val="28"/>
          <w:szCs w:val="28"/>
        </w:rPr>
        <w:t>– задача написано без синтаксических ошибок, есть семантические ошибки, программа корректно работает не на всех входных данных.</w:t>
      </w:r>
    </w:p>
    <w:p w:rsidR="002043FD" w:rsidRDefault="002043FD" w:rsidP="002043FD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043FD">
        <w:rPr>
          <w:rFonts w:ascii="Times New Roman" w:hAnsi="Times New Roman"/>
          <w:b/>
          <w:color w:val="000000"/>
          <w:sz w:val="28"/>
          <w:szCs w:val="28"/>
        </w:rPr>
        <w:t>1 балл</w:t>
      </w:r>
      <w:r>
        <w:rPr>
          <w:rFonts w:ascii="Times New Roman" w:hAnsi="Times New Roman"/>
          <w:color w:val="000000"/>
          <w:sz w:val="28"/>
          <w:szCs w:val="28"/>
        </w:rPr>
        <w:t xml:space="preserve"> – задача написана с синтаксическими ошибками, но в целом алгоритм решения задачи верный.</w:t>
      </w:r>
    </w:p>
    <w:p w:rsidR="00055929" w:rsidRPr="000B6CE2" w:rsidRDefault="00A0508C" w:rsidP="00CC1390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0B6CE2">
        <w:rPr>
          <w:color w:val="auto"/>
          <w:sz w:val="28"/>
          <w:szCs w:val="28"/>
        </w:rPr>
        <w:t>Результаты заносятся в таблицу.</w:t>
      </w:r>
      <w:r w:rsidR="00CC1390">
        <w:rPr>
          <w:color w:val="auto"/>
          <w:sz w:val="28"/>
          <w:szCs w:val="28"/>
        </w:rPr>
        <w:t xml:space="preserve"> </w:t>
      </w:r>
      <w:r w:rsidR="00055929" w:rsidRPr="000B6CE2">
        <w:rPr>
          <w:sz w:val="28"/>
          <w:szCs w:val="28"/>
        </w:rPr>
        <w:t xml:space="preserve">Полученные баллы за выполнение практической работы </w:t>
      </w:r>
      <w:r w:rsidR="00440424">
        <w:rPr>
          <w:sz w:val="28"/>
          <w:szCs w:val="28"/>
        </w:rPr>
        <w:t>определяют</w:t>
      </w:r>
      <w:r w:rsidRPr="000B6CE2">
        <w:rPr>
          <w:sz w:val="28"/>
          <w:szCs w:val="28"/>
        </w:rPr>
        <w:t xml:space="preserve"> </w:t>
      </w:r>
      <w:r w:rsidR="00055929" w:rsidRPr="000B6CE2">
        <w:rPr>
          <w:sz w:val="28"/>
          <w:szCs w:val="28"/>
        </w:rPr>
        <w:t xml:space="preserve">общий </w:t>
      </w:r>
      <w:r w:rsidRPr="000B6CE2">
        <w:rPr>
          <w:sz w:val="28"/>
          <w:szCs w:val="28"/>
        </w:rPr>
        <w:t>уровень обучающегося</w:t>
      </w:r>
      <w:r w:rsidR="00055929" w:rsidRPr="000B6CE2">
        <w:rPr>
          <w:sz w:val="28"/>
          <w:szCs w:val="28"/>
        </w:rPr>
        <w:t xml:space="preserve"> перед освоением Программы</w:t>
      </w:r>
      <w:r w:rsidRPr="000B6CE2">
        <w:rPr>
          <w:sz w:val="28"/>
          <w:szCs w:val="28"/>
        </w:rPr>
        <w:t>:</w:t>
      </w:r>
      <w:r w:rsidR="00440424">
        <w:rPr>
          <w:sz w:val="28"/>
          <w:szCs w:val="28"/>
        </w:rPr>
        <w:t xml:space="preserve"> </w:t>
      </w:r>
      <w:r w:rsidR="00E8031C">
        <w:rPr>
          <w:sz w:val="28"/>
          <w:szCs w:val="28"/>
        </w:rPr>
        <w:t>в</w:t>
      </w:r>
      <w:r w:rsidR="00055929" w:rsidRPr="000B6CE2">
        <w:rPr>
          <w:sz w:val="28"/>
          <w:szCs w:val="28"/>
        </w:rPr>
        <w:t>ысокий</w:t>
      </w:r>
      <w:r w:rsidR="009720D1">
        <w:rPr>
          <w:sz w:val="28"/>
          <w:szCs w:val="28"/>
        </w:rPr>
        <w:t xml:space="preserve"> </w:t>
      </w:r>
      <w:r w:rsidR="00E8031C">
        <w:rPr>
          <w:sz w:val="28"/>
          <w:szCs w:val="28"/>
        </w:rPr>
        <w:t>–</w:t>
      </w:r>
      <w:r w:rsidR="00055929" w:rsidRPr="000B6CE2">
        <w:rPr>
          <w:sz w:val="28"/>
          <w:szCs w:val="28"/>
        </w:rPr>
        <w:t xml:space="preserve"> </w:t>
      </w:r>
      <w:r w:rsidR="00CC1390">
        <w:rPr>
          <w:sz w:val="28"/>
          <w:szCs w:val="28"/>
        </w:rPr>
        <w:t>9-12</w:t>
      </w:r>
      <w:r w:rsidR="00055929" w:rsidRPr="000B6CE2">
        <w:rPr>
          <w:sz w:val="28"/>
          <w:szCs w:val="28"/>
        </w:rPr>
        <w:t xml:space="preserve"> баллов</w:t>
      </w:r>
      <w:r w:rsidR="00440424">
        <w:rPr>
          <w:sz w:val="28"/>
          <w:szCs w:val="28"/>
        </w:rPr>
        <w:t xml:space="preserve">, </w:t>
      </w:r>
      <w:r w:rsidR="00E8031C">
        <w:rPr>
          <w:sz w:val="28"/>
          <w:szCs w:val="28"/>
        </w:rPr>
        <w:t>с</w:t>
      </w:r>
      <w:r w:rsidR="00055929" w:rsidRPr="000B6CE2">
        <w:rPr>
          <w:sz w:val="28"/>
          <w:szCs w:val="28"/>
        </w:rPr>
        <w:t>редний</w:t>
      </w:r>
      <w:r w:rsidR="009720D1">
        <w:rPr>
          <w:sz w:val="28"/>
          <w:szCs w:val="28"/>
        </w:rPr>
        <w:t xml:space="preserve"> </w:t>
      </w:r>
      <w:r w:rsidR="00E8031C">
        <w:rPr>
          <w:sz w:val="28"/>
          <w:szCs w:val="28"/>
        </w:rPr>
        <w:t>–</w:t>
      </w:r>
      <w:r w:rsidR="00AC1B6B">
        <w:rPr>
          <w:sz w:val="28"/>
          <w:szCs w:val="28"/>
        </w:rPr>
        <w:t xml:space="preserve"> </w:t>
      </w:r>
      <w:r w:rsidR="00CC1390">
        <w:rPr>
          <w:sz w:val="28"/>
          <w:szCs w:val="28"/>
        </w:rPr>
        <w:t>4-</w:t>
      </w:r>
      <w:proofErr w:type="gramStart"/>
      <w:r w:rsidR="00CC1390">
        <w:rPr>
          <w:sz w:val="28"/>
          <w:szCs w:val="28"/>
        </w:rPr>
        <w:t>8</w:t>
      </w:r>
      <w:r w:rsidR="00E8031C">
        <w:rPr>
          <w:sz w:val="28"/>
          <w:szCs w:val="28"/>
        </w:rPr>
        <w:t xml:space="preserve"> </w:t>
      </w:r>
      <w:r w:rsidR="00055929" w:rsidRPr="000B6CE2">
        <w:rPr>
          <w:sz w:val="28"/>
          <w:szCs w:val="28"/>
        </w:rPr>
        <w:t xml:space="preserve"> баллов</w:t>
      </w:r>
      <w:proofErr w:type="gramEnd"/>
      <w:r w:rsidR="00440424">
        <w:rPr>
          <w:sz w:val="28"/>
          <w:szCs w:val="28"/>
        </w:rPr>
        <w:t xml:space="preserve">, </w:t>
      </w:r>
      <w:r w:rsidR="00E8031C">
        <w:rPr>
          <w:sz w:val="28"/>
          <w:szCs w:val="28"/>
        </w:rPr>
        <w:t>н</w:t>
      </w:r>
      <w:r w:rsidR="00055929" w:rsidRPr="000B6CE2">
        <w:rPr>
          <w:sz w:val="28"/>
          <w:szCs w:val="28"/>
        </w:rPr>
        <w:t xml:space="preserve">изкий -  </w:t>
      </w:r>
      <w:r w:rsidR="00CC1390">
        <w:rPr>
          <w:sz w:val="28"/>
          <w:szCs w:val="28"/>
        </w:rPr>
        <w:t>3</w:t>
      </w:r>
      <w:r w:rsidR="00055929" w:rsidRPr="000B6CE2">
        <w:rPr>
          <w:sz w:val="28"/>
          <w:szCs w:val="28"/>
        </w:rPr>
        <w:t xml:space="preserve"> и меньше баллов.</w:t>
      </w:r>
    </w:p>
    <w:p w:rsidR="00055929" w:rsidRPr="000B6CE2" w:rsidRDefault="009720D1" w:rsidP="00AC1B6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6CE2">
        <w:rPr>
          <w:rFonts w:ascii="Times New Roman" w:hAnsi="Times New Roman" w:cs="Times New Roman"/>
          <w:color w:val="000000"/>
          <w:sz w:val="28"/>
          <w:szCs w:val="28"/>
        </w:rPr>
        <w:t>Таблица результатов перед освоением Программы</w:t>
      </w: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5"/>
        <w:gridCol w:w="4493"/>
        <w:gridCol w:w="1982"/>
        <w:gridCol w:w="1412"/>
        <w:gridCol w:w="1693"/>
      </w:tblGrid>
      <w:tr w:rsidR="009720D1" w:rsidRPr="000B6CE2" w:rsidTr="00CC1390">
        <w:trPr>
          <w:trHeight w:val="345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0D1" w:rsidRPr="000B6CE2" w:rsidRDefault="009720D1" w:rsidP="00AC1B6B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0B6CE2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№ 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D1" w:rsidRPr="000B6CE2" w:rsidRDefault="009720D1" w:rsidP="00AC1B6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0B6CE2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Фамилия, имя </w:t>
            </w:r>
          </w:p>
          <w:p w:rsidR="009720D1" w:rsidRPr="000B6CE2" w:rsidRDefault="009720D1" w:rsidP="00AC1B6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0B6CE2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обучающегося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D1" w:rsidRPr="000B6CE2" w:rsidRDefault="009720D1" w:rsidP="00AC1B6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0B6CE2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Практическая</w:t>
            </w:r>
          </w:p>
          <w:p w:rsidR="009720D1" w:rsidRPr="000B6CE2" w:rsidRDefault="009720D1" w:rsidP="00AC1B6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0B6CE2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работа</w:t>
            </w:r>
            <w:r w:rsidR="00440424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 №1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0D1" w:rsidRPr="000B6CE2" w:rsidRDefault="009720D1" w:rsidP="00AC1B6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0B6CE2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Общий</w:t>
            </w:r>
          </w:p>
          <w:p w:rsidR="009720D1" w:rsidRPr="000B6CE2" w:rsidRDefault="009720D1" w:rsidP="00AC1B6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0B6CE2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балл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0D1" w:rsidRPr="000B6CE2" w:rsidRDefault="009720D1" w:rsidP="00AC1B6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0B6CE2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Уровень</w:t>
            </w:r>
          </w:p>
        </w:tc>
      </w:tr>
      <w:tr w:rsidR="009720D1" w:rsidRPr="000B6CE2" w:rsidTr="00CC1390">
        <w:trPr>
          <w:trHeight w:val="345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0D1" w:rsidRPr="000B6CE2" w:rsidRDefault="009720D1" w:rsidP="00AC1B6B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0D1" w:rsidRPr="000B6CE2" w:rsidRDefault="009720D1" w:rsidP="00AC1B6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0D1" w:rsidRPr="000B6CE2" w:rsidRDefault="009720D1" w:rsidP="00AC1B6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0D1" w:rsidRPr="000B6CE2" w:rsidRDefault="009720D1" w:rsidP="00AC1B6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0D1" w:rsidRPr="000B6CE2" w:rsidRDefault="009720D1" w:rsidP="00AC1B6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</w:p>
        </w:tc>
      </w:tr>
      <w:tr w:rsidR="009720D1" w:rsidRPr="000B6CE2" w:rsidTr="00CC1390">
        <w:trPr>
          <w:trHeight w:val="345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0D1" w:rsidRPr="000B6CE2" w:rsidRDefault="009720D1" w:rsidP="00AC1B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0D1" w:rsidRPr="000B6CE2" w:rsidRDefault="009720D1" w:rsidP="00AC1B6B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0D1" w:rsidRPr="000B6CE2" w:rsidRDefault="009720D1" w:rsidP="00AC1B6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0D1" w:rsidRPr="000B6CE2" w:rsidRDefault="009720D1" w:rsidP="00AC1B6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0D1" w:rsidRPr="000B6CE2" w:rsidRDefault="009720D1" w:rsidP="00AC1B6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</w:p>
        </w:tc>
      </w:tr>
    </w:tbl>
    <w:p w:rsidR="00271A89" w:rsidRPr="000B6CE2" w:rsidRDefault="00271A89" w:rsidP="000B6CE2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0B6CE2">
        <w:rPr>
          <w:rFonts w:ascii="Times New Roman" w:hAnsi="Times New Roman"/>
          <w:b/>
          <w:sz w:val="28"/>
          <w:szCs w:val="28"/>
        </w:rPr>
        <w:t>Итоговый контроль</w:t>
      </w:r>
    </w:p>
    <w:p w:rsidR="00CC1390" w:rsidRPr="000B6CE2" w:rsidRDefault="00CC1390" w:rsidP="00CC1390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0B6CE2">
        <w:rPr>
          <w:rFonts w:ascii="Times New Roman" w:hAnsi="Times New Roman"/>
          <w:b/>
          <w:color w:val="000000"/>
          <w:sz w:val="28"/>
          <w:szCs w:val="28"/>
        </w:rPr>
        <w:lastRenderedPageBreak/>
        <w:t xml:space="preserve">Дата проведения: </w:t>
      </w:r>
      <w:r>
        <w:rPr>
          <w:rFonts w:ascii="Times New Roman" w:hAnsi="Times New Roman"/>
          <w:color w:val="000000"/>
          <w:sz w:val="28"/>
          <w:szCs w:val="28"/>
        </w:rPr>
        <w:t xml:space="preserve">блок из 8 </w:t>
      </w:r>
      <w:r w:rsidRPr="000B6CE2">
        <w:rPr>
          <w:rFonts w:ascii="Times New Roman" w:hAnsi="Times New Roman"/>
          <w:color w:val="000000"/>
          <w:sz w:val="28"/>
          <w:szCs w:val="28"/>
        </w:rPr>
        <w:t>последни</w:t>
      </w:r>
      <w:r>
        <w:rPr>
          <w:rFonts w:ascii="Times New Roman" w:hAnsi="Times New Roman"/>
          <w:color w:val="000000"/>
          <w:sz w:val="28"/>
          <w:szCs w:val="28"/>
        </w:rPr>
        <w:t>х</w:t>
      </w:r>
      <w:r w:rsidRPr="000B6CE2">
        <w:rPr>
          <w:rFonts w:ascii="Times New Roman" w:hAnsi="Times New Roman"/>
          <w:color w:val="000000"/>
          <w:sz w:val="28"/>
          <w:szCs w:val="28"/>
        </w:rPr>
        <w:t xml:space="preserve"> заняти</w:t>
      </w:r>
      <w:r>
        <w:rPr>
          <w:rFonts w:ascii="Times New Roman" w:hAnsi="Times New Roman"/>
          <w:color w:val="000000"/>
          <w:sz w:val="28"/>
          <w:szCs w:val="28"/>
        </w:rPr>
        <w:t>й</w:t>
      </w:r>
      <w:r w:rsidRPr="000B6CE2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по Программе.</w:t>
      </w:r>
    </w:p>
    <w:p w:rsidR="00CC1390" w:rsidRPr="000B6CE2" w:rsidRDefault="00CC1390" w:rsidP="00CC1390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B6CE2">
        <w:rPr>
          <w:rFonts w:ascii="Times New Roman" w:hAnsi="Times New Roman"/>
          <w:b/>
          <w:sz w:val="28"/>
          <w:szCs w:val="28"/>
        </w:rPr>
        <w:t>Цель:</w:t>
      </w:r>
      <w:r w:rsidRPr="000B6CE2">
        <w:rPr>
          <w:rFonts w:ascii="Times New Roman" w:hAnsi="Times New Roman"/>
          <w:sz w:val="28"/>
          <w:szCs w:val="28"/>
        </w:rPr>
        <w:t xml:space="preserve"> проверить </w:t>
      </w:r>
      <w:proofErr w:type="gramStart"/>
      <w:r w:rsidRPr="000B6CE2">
        <w:rPr>
          <w:rFonts w:ascii="Times New Roman" w:hAnsi="Times New Roman"/>
          <w:sz w:val="28"/>
          <w:szCs w:val="28"/>
        </w:rPr>
        <w:t>знания и умения</w:t>
      </w:r>
      <w:proofErr w:type="gramEnd"/>
      <w:r w:rsidRPr="000B6CE2">
        <w:rPr>
          <w:rFonts w:ascii="Times New Roman" w:hAnsi="Times New Roman"/>
          <w:sz w:val="28"/>
          <w:szCs w:val="28"/>
        </w:rPr>
        <w:t xml:space="preserve"> обучающихся после освоения Програм</w:t>
      </w:r>
      <w:r>
        <w:rPr>
          <w:rFonts w:ascii="Times New Roman" w:hAnsi="Times New Roman"/>
          <w:sz w:val="28"/>
          <w:szCs w:val="28"/>
        </w:rPr>
        <w:t>мы.</w:t>
      </w:r>
    </w:p>
    <w:p w:rsidR="00CC1390" w:rsidRDefault="00CC1390" w:rsidP="00CC1390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B6CE2">
        <w:rPr>
          <w:rFonts w:ascii="Times New Roman" w:hAnsi="Times New Roman"/>
          <w:b/>
          <w:color w:val="000000"/>
          <w:sz w:val="28"/>
          <w:szCs w:val="28"/>
        </w:rPr>
        <w:t>Форма проведения:</w:t>
      </w:r>
      <w:r w:rsidRPr="000B6CE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B6CE2">
        <w:rPr>
          <w:rFonts w:ascii="Times New Roman" w:eastAsia="Times New Roman" w:hAnsi="Times New Roman" w:cs="Times New Roman"/>
          <w:sz w:val="28"/>
          <w:szCs w:val="28"/>
        </w:rPr>
        <w:t xml:space="preserve">выполнение </w:t>
      </w:r>
      <w:r>
        <w:rPr>
          <w:rFonts w:ascii="Times New Roman" w:hAnsi="Times New Roman"/>
          <w:color w:val="000000"/>
          <w:sz w:val="28"/>
          <w:szCs w:val="28"/>
        </w:rPr>
        <w:t>проекта.</w:t>
      </w:r>
    </w:p>
    <w:p w:rsidR="00CC1390" w:rsidRPr="00CC1390" w:rsidRDefault="00CC1390" w:rsidP="00CC1390">
      <w:pPr>
        <w:pStyle w:val="a9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Практическое задание: </w:t>
      </w:r>
      <w:r w:rsidR="000372A8">
        <w:rPr>
          <w:rFonts w:ascii="Times New Roman" w:hAnsi="Times New Roman"/>
          <w:color w:val="000000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азработать мобильное приложение на свободную тему. Уровень сложности ученик выбирает самостоятельно.</w:t>
      </w:r>
    </w:p>
    <w:p w:rsidR="00CC1390" w:rsidRDefault="00CC1390" w:rsidP="00CC1390">
      <w:pPr>
        <w:pStyle w:val="a9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B6CE2">
        <w:rPr>
          <w:rFonts w:ascii="Times New Roman" w:hAnsi="Times New Roman"/>
          <w:b/>
          <w:color w:val="000000"/>
          <w:sz w:val="28"/>
          <w:szCs w:val="28"/>
        </w:rPr>
        <w:t xml:space="preserve">Инструкция: </w:t>
      </w:r>
      <w:r w:rsidRPr="000B6CE2">
        <w:rPr>
          <w:rFonts w:ascii="Times New Roman" w:hAnsi="Times New Roman"/>
          <w:color w:val="000000"/>
          <w:sz w:val="28"/>
          <w:szCs w:val="28"/>
        </w:rPr>
        <w:t xml:space="preserve">обучающиеся выполняют </w:t>
      </w:r>
      <w:r>
        <w:rPr>
          <w:rFonts w:ascii="Times New Roman" w:hAnsi="Times New Roman"/>
          <w:color w:val="000000"/>
          <w:sz w:val="28"/>
          <w:szCs w:val="28"/>
        </w:rPr>
        <w:t>итоговый проект на свободную тему, в котором необходимо максимально использовать все полученные на занятиях навыки.</w:t>
      </w:r>
    </w:p>
    <w:p w:rsidR="000372A8" w:rsidRDefault="00CC1390" w:rsidP="000372A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AC1B6B">
        <w:rPr>
          <w:rFonts w:ascii="Times New Roman" w:hAnsi="Times New Roman"/>
          <w:b/>
          <w:color w:val="000000"/>
          <w:sz w:val="28"/>
          <w:szCs w:val="28"/>
        </w:rPr>
        <w:t xml:space="preserve">Оценивание </w:t>
      </w:r>
      <w:r>
        <w:rPr>
          <w:rFonts w:ascii="Times New Roman" w:hAnsi="Times New Roman"/>
          <w:b/>
          <w:color w:val="000000"/>
          <w:sz w:val="28"/>
          <w:szCs w:val="28"/>
        </w:rPr>
        <w:t>п</w:t>
      </w:r>
      <w:r w:rsidRPr="00AC1B6B">
        <w:rPr>
          <w:rFonts w:ascii="Times New Roman" w:hAnsi="Times New Roman"/>
          <w:b/>
          <w:color w:val="000000"/>
          <w:sz w:val="28"/>
          <w:szCs w:val="28"/>
        </w:rPr>
        <w:t xml:space="preserve">рактической работы: </w:t>
      </w:r>
    </w:p>
    <w:p w:rsidR="000372A8" w:rsidRPr="000372A8" w:rsidRDefault="000372A8" w:rsidP="000372A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0372A8">
        <w:rPr>
          <w:rFonts w:ascii="Times New Roman" w:hAnsi="Times New Roman"/>
          <w:b/>
          <w:color w:val="000000"/>
          <w:sz w:val="28"/>
          <w:szCs w:val="28"/>
        </w:rPr>
        <w:t>Критерии оценки:</w:t>
      </w:r>
    </w:p>
    <w:tbl>
      <w:tblPr>
        <w:tblStyle w:val="ac"/>
        <w:tblW w:w="9919" w:type="dxa"/>
        <w:tblInd w:w="108" w:type="dxa"/>
        <w:tblLook w:val="04A0" w:firstRow="1" w:lastRow="0" w:firstColumn="1" w:lastColumn="0" w:noHBand="0" w:noVBand="1"/>
      </w:tblPr>
      <w:tblGrid>
        <w:gridCol w:w="484"/>
        <w:gridCol w:w="2531"/>
        <w:gridCol w:w="2422"/>
        <w:gridCol w:w="2491"/>
        <w:gridCol w:w="1991"/>
      </w:tblGrid>
      <w:tr w:rsidR="000372A8" w:rsidRPr="00453A72" w:rsidTr="00EF74A8">
        <w:tc>
          <w:tcPr>
            <w:tcW w:w="484" w:type="dxa"/>
          </w:tcPr>
          <w:p w:rsidR="000372A8" w:rsidRPr="00453A72" w:rsidRDefault="000372A8" w:rsidP="00EF74A8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3A72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531" w:type="dxa"/>
          </w:tcPr>
          <w:p w:rsidR="000372A8" w:rsidRPr="00453A72" w:rsidRDefault="000372A8" w:rsidP="00EF74A8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53A7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Критерии </w:t>
            </w:r>
          </w:p>
        </w:tc>
        <w:tc>
          <w:tcPr>
            <w:tcW w:w="2422" w:type="dxa"/>
          </w:tcPr>
          <w:p w:rsidR="000372A8" w:rsidRPr="00453A72" w:rsidRDefault="000372A8" w:rsidP="00EF74A8">
            <w:pPr>
              <w:tabs>
                <w:tab w:val="left" w:pos="567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53A7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 балла</w:t>
            </w:r>
          </w:p>
        </w:tc>
        <w:tc>
          <w:tcPr>
            <w:tcW w:w="2491" w:type="dxa"/>
          </w:tcPr>
          <w:p w:rsidR="000372A8" w:rsidRPr="00453A72" w:rsidRDefault="000372A8" w:rsidP="00EF74A8">
            <w:pPr>
              <w:tabs>
                <w:tab w:val="left" w:pos="567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53A7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 балл</w:t>
            </w:r>
          </w:p>
        </w:tc>
        <w:tc>
          <w:tcPr>
            <w:tcW w:w="1991" w:type="dxa"/>
          </w:tcPr>
          <w:p w:rsidR="000372A8" w:rsidRPr="00453A72" w:rsidRDefault="000372A8" w:rsidP="00EF74A8">
            <w:pPr>
              <w:tabs>
                <w:tab w:val="left" w:pos="567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53A7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 баллов</w:t>
            </w:r>
          </w:p>
        </w:tc>
      </w:tr>
      <w:tr w:rsidR="000372A8" w:rsidRPr="00453A72" w:rsidTr="00EF74A8">
        <w:tc>
          <w:tcPr>
            <w:tcW w:w="484" w:type="dxa"/>
          </w:tcPr>
          <w:p w:rsidR="000372A8" w:rsidRPr="00453A72" w:rsidRDefault="000372A8" w:rsidP="00EF74A8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3A7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31" w:type="dxa"/>
          </w:tcPr>
          <w:p w:rsidR="000372A8" w:rsidRPr="00453A72" w:rsidRDefault="000372A8" w:rsidP="00EF74A8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3A72">
              <w:rPr>
                <w:rFonts w:ascii="Times New Roman" w:eastAsia="Times New Roman" w:hAnsi="Times New Roman" w:cs="Times New Roman"/>
                <w:sz w:val="28"/>
                <w:szCs w:val="28"/>
              </w:rPr>
              <w:t>Выполнение задания</w:t>
            </w:r>
          </w:p>
        </w:tc>
        <w:tc>
          <w:tcPr>
            <w:tcW w:w="2422" w:type="dxa"/>
          </w:tcPr>
          <w:p w:rsidR="000372A8" w:rsidRPr="00453A72" w:rsidRDefault="000372A8" w:rsidP="00EF74A8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3A72">
              <w:rPr>
                <w:rFonts w:ascii="Times New Roman" w:eastAsia="Times New Roman" w:hAnsi="Times New Roman" w:cs="Times New Roman"/>
                <w:sz w:val="28"/>
                <w:szCs w:val="28"/>
              </w:rPr>
              <w:t>Самостоятельно</w:t>
            </w:r>
          </w:p>
        </w:tc>
        <w:tc>
          <w:tcPr>
            <w:tcW w:w="2491" w:type="dxa"/>
          </w:tcPr>
          <w:p w:rsidR="000372A8" w:rsidRPr="00453A72" w:rsidRDefault="000372A8" w:rsidP="00EF74A8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3A72">
              <w:rPr>
                <w:rFonts w:ascii="Times New Roman" w:eastAsia="Times New Roman" w:hAnsi="Times New Roman" w:cs="Times New Roman"/>
                <w:sz w:val="28"/>
                <w:szCs w:val="28"/>
              </w:rPr>
              <w:t>Частично с помощью педагога</w:t>
            </w:r>
          </w:p>
        </w:tc>
        <w:tc>
          <w:tcPr>
            <w:tcW w:w="1991" w:type="dxa"/>
          </w:tcPr>
          <w:p w:rsidR="000372A8" w:rsidRPr="00453A72" w:rsidRDefault="000372A8" w:rsidP="00EF74A8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3A72">
              <w:rPr>
                <w:rFonts w:ascii="Times New Roman" w:eastAsia="Times New Roman" w:hAnsi="Times New Roman" w:cs="Times New Roman"/>
                <w:sz w:val="28"/>
                <w:szCs w:val="28"/>
              </w:rPr>
              <w:t>С помощью педагога</w:t>
            </w:r>
          </w:p>
        </w:tc>
      </w:tr>
      <w:tr w:rsidR="000372A8" w:rsidRPr="00453A72" w:rsidTr="00EF74A8">
        <w:tc>
          <w:tcPr>
            <w:tcW w:w="484" w:type="dxa"/>
          </w:tcPr>
          <w:p w:rsidR="000372A8" w:rsidRPr="00453A72" w:rsidRDefault="000372A8" w:rsidP="00EF74A8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3A72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31" w:type="dxa"/>
          </w:tcPr>
          <w:p w:rsidR="000372A8" w:rsidRPr="00453A72" w:rsidRDefault="000372A8" w:rsidP="000372A8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3A72"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 различных используемых конструкторских элементов в приложении.</w:t>
            </w:r>
          </w:p>
        </w:tc>
        <w:tc>
          <w:tcPr>
            <w:tcW w:w="2422" w:type="dxa"/>
          </w:tcPr>
          <w:p w:rsidR="000372A8" w:rsidRPr="00453A72" w:rsidRDefault="000372A8" w:rsidP="00EF74A8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3A72">
              <w:rPr>
                <w:rFonts w:ascii="Times New Roman" w:eastAsia="Times New Roman" w:hAnsi="Times New Roman" w:cs="Times New Roman"/>
                <w:sz w:val="28"/>
                <w:szCs w:val="28"/>
              </w:rPr>
              <w:t>7-9</w:t>
            </w:r>
          </w:p>
        </w:tc>
        <w:tc>
          <w:tcPr>
            <w:tcW w:w="2491" w:type="dxa"/>
          </w:tcPr>
          <w:p w:rsidR="000372A8" w:rsidRPr="00453A72" w:rsidRDefault="000372A8" w:rsidP="00EF74A8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3A72">
              <w:rPr>
                <w:rFonts w:ascii="Times New Roman" w:eastAsia="Times New Roman" w:hAnsi="Times New Roman" w:cs="Times New Roman"/>
                <w:sz w:val="28"/>
                <w:szCs w:val="28"/>
              </w:rPr>
              <w:t>4-6</w:t>
            </w:r>
          </w:p>
        </w:tc>
        <w:tc>
          <w:tcPr>
            <w:tcW w:w="1991" w:type="dxa"/>
          </w:tcPr>
          <w:p w:rsidR="000372A8" w:rsidRPr="00453A72" w:rsidRDefault="000372A8" w:rsidP="00EF74A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3A72">
              <w:rPr>
                <w:rFonts w:ascii="Times New Roman" w:eastAsia="Times New Roman" w:hAnsi="Times New Roman" w:cs="Times New Roman"/>
                <w:sz w:val="28"/>
                <w:szCs w:val="28"/>
              </w:rPr>
              <w:t>1-3</w:t>
            </w:r>
          </w:p>
        </w:tc>
      </w:tr>
      <w:tr w:rsidR="000372A8" w:rsidRPr="00453A72" w:rsidTr="00EF74A8">
        <w:tc>
          <w:tcPr>
            <w:tcW w:w="484" w:type="dxa"/>
          </w:tcPr>
          <w:p w:rsidR="000372A8" w:rsidRPr="00453A72" w:rsidRDefault="000372A8" w:rsidP="00EF74A8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3A72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31" w:type="dxa"/>
          </w:tcPr>
          <w:p w:rsidR="000372A8" w:rsidRPr="00453A72" w:rsidRDefault="000372A8" w:rsidP="00EF74A8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53A72">
              <w:rPr>
                <w:rFonts w:ascii="Times New Roman" w:eastAsia="Times New Roman" w:hAnsi="Times New Roman" w:cs="Times New Roman"/>
                <w:sz w:val="28"/>
                <w:szCs w:val="28"/>
              </w:rPr>
              <w:t>Многоэкранное</w:t>
            </w:r>
            <w:proofErr w:type="spellEnd"/>
            <w:r w:rsidRPr="00453A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приложение</w:t>
            </w:r>
          </w:p>
        </w:tc>
        <w:tc>
          <w:tcPr>
            <w:tcW w:w="2422" w:type="dxa"/>
          </w:tcPr>
          <w:p w:rsidR="000372A8" w:rsidRPr="00453A72" w:rsidRDefault="000372A8" w:rsidP="00EF74A8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3A72">
              <w:rPr>
                <w:rFonts w:ascii="Times New Roman" w:eastAsia="Times New Roman" w:hAnsi="Times New Roman" w:cs="Times New Roman"/>
                <w:sz w:val="28"/>
                <w:szCs w:val="28"/>
              </w:rPr>
              <w:t>Наличие нескольких экранов, согласованность переходов между элементами.</w:t>
            </w:r>
          </w:p>
        </w:tc>
        <w:tc>
          <w:tcPr>
            <w:tcW w:w="2491" w:type="dxa"/>
          </w:tcPr>
          <w:p w:rsidR="000372A8" w:rsidRPr="00453A72" w:rsidRDefault="000372A8" w:rsidP="00EF74A8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3A72">
              <w:rPr>
                <w:rFonts w:ascii="Times New Roman" w:eastAsia="Times New Roman" w:hAnsi="Times New Roman" w:cs="Times New Roman"/>
                <w:sz w:val="28"/>
                <w:szCs w:val="28"/>
              </w:rPr>
              <w:t>Наличие нескольких экранов, переходы между элементами нарушены.</w:t>
            </w:r>
          </w:p>
        </w:tc>
        <w:tc>
          <w:tcPr>
            <w:tcW w:w="1991" w:type="dxa"/>
          </w:tcPr>
          <w:p w:rsidR="000372A8" w:rsidRPr="00453A72" w:rsidRDefault="000372A8" w:rsidP="00EF74A8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53A72">
              <w:rPr>
                <w:rFonts w:ascii="Times New Roman" w:eastAsia="Times New Roman" w:hAnsi="Times New Roman" w:cs="Times New Roman"/>
                <w:sz w:val="28"/>
                <w:szCs w:val="28"/>
              </w:rPr>
              <w:t>Одноэкранное</w:t>
            </w:r>
            <w:proofErr w:type="spellEnd"/>
            <w:r w:rsidRPr="00453A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приложение.</w:t>
            </w:r>
          </w:p>
        </w:tc>
      </w:tr>
      <w:tr w:rsidR="000372A8" w:rsidRPr="00453A72" w:rsidTr="00EF74A8">
        <w:tc>
          <w:tcPr>
            <w:tcW w:w="484" w:type="dxa"/>
          </w:tcPr>
          <w:p w:rsidR="000372A8" w:rsidRPr="00453A72" w:rsidRDefault="000372A8" w:rsidP="00EF74A8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3A72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31" w:type="dxa"/>
          </w:tcPr>
          <w:p w:rsidR="000372A8" w:rsidRPr="00453A72" w:rsidRDefault="000372A8" w:rsidP="00EF74A8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3A72">
              <w:rPr>
                <w:rFonts w:ascii="Times New Roman" w:eastAsia="Times New Roman" w:hAnsi="Times New Roman" w:cs="Times New Roman"/>
                <w:sz w:val="28"/>
                <w:szCs w:val="28"/>
              </w:rPr>
              <w:t>Дизайн</w:t>
            </w:r>
          </w:p>
        </w:tc>
        <w:tc>
          <w:tcPr>
            <w:tcW w:w="2422" w:type="dxa"/>
          </w:tcPr>
          <w:p w:rsidR="000372A8" w:rsidRPr="00453A72" w:rsidRDefault="000372A8" w:rsidP="00EF74A8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3A72">
              <w:rPr>
                <w:rFonts w:ascii="Times New Roman" w:eastAsia="Times New Roman" w:hAnsi="Times New Roman" w:cs="Times New Roman"/>
                <w:sz w:val="28"/>
                <w:szCs w:val="28"/>
              </w:rPr>
              <w:t>Авторский дизайн</w:t>
            </w:r>
          </w:p>
        </w:tc>
        <w:tc>
          <w:tcPr>
            <w:tcW w:w="2491" w:type="dxa"/>
          </w:tcPr>
          <w:p w:rsidR="000372A8" w:rsidRPr="00453A72" w:rsidRDefault="000372A8" w:rsidP="00EF74A8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3A72">
              <w:rPr>
                <w:rFonts w:ascii="Times New Roman" w:eastAsia="Times New Roman" w:hAnsi="Times New Roman" w:cs="Times New Roman"/>
                <w:sz w:val="28"/>
                <w:szCs w:val="28"/>
              </w:rPr>
              <w:t>Выполнено по предложенному образцу с небольшими изменениями</w:t>
            </w:r>
          </w:p>
        </w:tc>
        <w:tc>
          <w:tcPr>
            <w:tcW w:w="1991" w:type="dxa"/>
          </w:tcPr>
          <w:p w:rsidR="000372A8" w:rsidRPr="00453A72" w:rsidRDefault="000372A8" w:rsidP="00EF74A8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3A72">
              <w:rPr>
                <w:rFonts w:ascii="Times New Roman" w:eastAsia="Times New Roman" w:hAnsi="Times New Roman" w:cs="Times New Roman"/>
                <w:sz w:val="28"/>
                <w:szCs w:val="28"/>
              </w:rPr>
              <w:t>Выполнено точно по предложенному образцу</w:t>
            </w:r>
          </w:p>
        </w:tc>
      </w:tr>
      <w:tr w:rsidR="000372A8" w:rsidRPr="00453A72" w:rsidTr="00EF74A8">
        <w:tc>
          <w:tcPr>
            <w:tcW w:w="484" w:type="dxa"/>
          </w:tcPr>
          <w:p w:rsidR="000372A8" w:rsidRPr="00453A72" w:rsidRDefault="000372A8" w:rsidP="00EF74A8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3A72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531" w:type="dxa"/>
          </w:tcPr>
          <w:p w:rsidR="000372A8" w:rsidRPr="00453A72" w:rsidRDefault="000372A8" w:rsidP="000372A8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3A72">
              <w:rPr>
                <w:rFonts w:ascii="Times New Roman" w:eastAsia="Times New Roman" w:hAnsi="Times New Roman" w:cs="Times New Roman"/>
                <w:sz w:val="28"/>
                <w:szCs w:val="28"/>
              </w:rPr>
              <w:t>Наличие серверной части приложения</w:t>
            </w:r>
          </w:p>
        </w:tc>
        <w:tc>
          <w:tcPr>
            <w:tcW w:w="2422" w:type="dxa"/>
          </w:tcPr>
          <w:p w:rsidR="000372A8" w:rsidRPr="00453A72" w:rsidRDefault="000372A8" w:rsidP="00EF74A8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3A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Связь приложения с </w:t>
            </w:r>
            <w:r w:rsidRPr="00453A72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web</w:t>
            </w:r>
            <w:r w:rsidRPr="00453A72">
              <w:rPr>
                <w:rFonts w:ascii="Times New Roman" w:eastAsia="Times New Roman" w:hAnsi="Times New Roman" w:cs="Times New Roman"/>
                <w:sz w:val="28"/>
                <w:szCs w:val="28"/>
              </w:rPr>
              <w:t>-сервером, автоматическое отслеживание доступности данных.</w:t>
            </w:r>
          </w:p>
        </w:tc>
        <w:tc>
          <w:tcPr>
            <w:tcW w:w="2491" w:type="dxa"/>
          </w:tcPr>
          <w:p w:rsidR="000372A8" w:rsidRPr="00453A72" w:rsidRDefault="000372A8" w:rsidP="000372A8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3A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Связь приложения с </w:t>
            </w:r>
            <w:r w:rsidRPr="00453A72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web</w:t>
            </w:r>
            <w:r w:rsidRPr="00453A72">
              <w:rPr>
                <w:rFonts w:ascii="Times New Roman" w:eastAsia="Times New Roman" w:hAnsi="Times New Roman" w:cs="Times New Roman"/>
                <w:sz w:val="28"/>
                <w:szCs w:val="28"/>
              </w:rPr>
              <w:t>-сервером доступна только при наличии доступа к сети интернет.</w:t>
            </w:r>
          </w:p>
        </w:tc>
        <w:tc>
          <w:tcPr>
            <w:tcW w:w="1991" w:type="dxa"/>
          </w:tcPr>
          <w:p w:rsidR="000372A8" w:rsidRPr="00453A72" w:rsidRDefault="000372A8" w:rsidP="00EF74A8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3A72">
              <w:rPr>
                <w:rFonts w:ascii="Times New Roman" w:eastAsia="Times New Roman" w:hAnsi="Times New Roman" w:cs="Times New Roman"/>
                <w:sz w:val="28"/>
                <w:szCs w:val="28"/>
              </w:rPr>
              <w:t>Не предусмотрена.</w:t>
            </w:r>
          </w:p>
        </w:tc>
      </w:tr>
    </w:tbl>
    <w:p w:rsidR="000372A8" w:rsidRDefault="000372A8" w:rsidP="000372A8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</w:p>
    <w:p w:rsidR="000372A8" w:rsidRPr="00CC1390" w:rsidRDefault="000372A8" w:rsidP="000372A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C1390">
        <w:rPr>
          <w:rFonts w:ascii="Times New Roman" w:hAnsi="Times New Roman"/>
          <w:color w:val="000000"/>
          <w:sz w:val="28"/>
          <w:szCs w:val="28"/>
        </w:rPr>
        <w:t>Каждый критерий оценивается от 2 до 0 баллов. Баллы суммируются и определяется уровень освоения Программы.</w:t>
      </w:r>
    </w:p>
    <w:p w:rsidR="000372A8" w:rsidRPr="00CC1390" w:rsidRDefault="000372A8" w:rsidP="000372A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C1390">
        <w:rPr>
          <w:rFonts w:ascii="Times New Roman" w:hAnsi="Times New Roman"/>
          <w:color w:val="000000"/>
          <w:sz w:val="28"/>
          <w:szCs w:val="28"/>
        </w:rPr>
        <w:t>Выполненная работа оценивается:</w:t>
      </w:r>
    </w:p>
    <w:p w:rsidR="000372A8" w:rsidRPr="00CC1390" w:rsidRDefault="000372A8" w:rsidP="000372A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C1390">
        <w:rPr>
          <w:rFonts w:ascii="Times New Roman" w:hAnsi="Times New Roman"/>
          <w:color w:val="000000"/>
          <w:sz w:val="28"/>
          <w:szCs w:val="28"/>
        </w:rPr>
        <w:t xml:space="preserve">Высокий уровень – </w:t>
      </w:r>
      <w:r>
        <w:rPr>
          <w:rFonts w:ascii="Times New Roman" w:hAnsi="Times New Roman"/>
          <w:color w:val="000000"/>
          <w:sz w:val="28"/>
          <w:szCs w:val="28"/>
        </w:rPr>
        <w:t>10</w:t>
      </w:r>
      <w:r w:rsidRPr="00CC1390">
        <w:rPr>
          <w:rFonts w:ascii="Times New Roman" w:hAnsi="Times New Roman"/>
          <w:color w:val="000000"/>
          <w:sz w:val="28"/>
          <w:szCs w:val="28"/>
        </w:rPr>
        <w:t>-</w:t>
      </w:r>
      <w:r>
        <w:rPr>
          <w:rFonts w:ascii="Times New Roman" w:hAnsi="Times New Roman"/>
          <w:color w:val="000000"/>
          <w:sz w:val="28"/>
          <w:szCs w:val="28"/>
        </w:rPr>
        <w:t>8</w:t>
      </w:r>
      <w:r w:rsidRPr="00CC1390">
        <w:rPr>
          <w:rFonts w:ascii="Times New Roman" w:hAnsi="Times New Roman"/>
          <w:color w:val="000000"/>
          <w:sz w:val="28"/>
          <w:szCs w:val="28"/>
        </w:rPr>
        <w:t xml:space="preserve"> баллов</w:t>
      </w:r>
      <w:r w:rsidR="00887F87">
        <w:rPr>
          <w:rFonts w:ascii="Times New Roman" w:hAnsi="Times New Roman"/>
          <w:color w:val="000000"/>
          <w:sz w:val="28"/>
          <w:szCs w:val="28"/>
        </w:rPr>
        <w:t>,</w:t>
      </w:r>
    </w:p>
    <w:p w:rsidR="000372A8" w:rsidRPr="00CC1390" w:rsidRDefault="000372A8" w:rsidP="000372A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C1390">
        <w:rPr>
          <w:rFonts w:ascii="Times New Roman" w:hAnsi="Times New Roman"/>
          <w:color w:val="000000"/>
          <w:sz w:val="28"/>
          <w:szCs w:val="28"/>
        </w:rPr>
        <w:lastRenderedPageBreak/>
        <w:t>Средний уровень</w:t>
      </w:r>
      <w:r>
        <w:rPr>
          <w:rFonts w:ascii="Times New Roman" w:hAnsi="Times New Roman"/>
          <w:color w:val="000000"/>
          <w:sz w:val="28"/>
          <w:szCs w:val="28"/>
        </w:rPr>
        <w:t xml:space="preserve"> –</w:t>
      </w:r>
      <w:r w:rsidRPr="00CC1390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7</w:t>
      </w:r>
      <w:r w:rsidRPr="00CC1390">
        <w:rPr>
          <w:rFonts w:ascii="Times New Roman" w:hAnsi="Times New Roman"/>
          <w:color w:val="000000"/>
          <w:sz w:val="28"/>
          <w:szCs w:val="28"/>
        </w:rPr>
        <w:t>-5 баллов</w:t>
      </w:r>
      <w:r w:rsidR="00887F87">
        <w:rPr>
          <w:rFonts w:ascii="Times New Roman" w:hAnsi="Times New Roman"/>
          <w:color w:val="000000"/>
          <w:sz w:val="28"/>
          <w:szCs w:val="28"/>
        </w:rPr>
        <w:t>,</w:t>
      </w:r>
    </w:p>
    <w:p w:rsidR="000372A8" w:rsidRPr="00CC1390" w:rsidRDefault="000372A8" w:rsidP="000372A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C1390">
        <w:rPr>
          <w:rFonts w:ascii="Times New Roman" w:hAnsi="Times New Roman"/>
          <w:color w:val="000000"/>
          <w:sz w:val="28"/>
          <w:szCs w:val="28"/>
        </w:rPr>
        <w:t>Низкий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53A72">
        <w:rPr>
          <w:rFonts w:ascii="Times New Roman" w:hAnsi="Times New Roman"/>
          <w:color w:val="000000"/>
          <w:sz w:val="28"/>
          <w:szCs w:val="28"/>
        </w:rPr>
        <w:t xml:space="preserve">уровень </w:t>
      </w:r>
      <w:r>
        <w:rPr>
          <w:rFonts w:ascii="Times New Roman" w:hAnsi="Times New Roman"/>
          <w:color w:val="000000"/>
          <w:sz w:val="28"/>
          <w:szCs w:val="28"/>
        </w:rPr>
        <w:t>–</w:t>
      </w:r>
      <w:r w:rsidRPr="00CC1390">
        <w:rPr>
          <w:rFonts w:ascii="Times New Roman" w:hAnsi="Times New Roman"/>
          <w:color w:val="000000"/>
          <w:sz w:val="28"/>
          <w:szCs w:val="28"/>
        </w:rPr>
        <w:t xml:space="preserve"> 4 </w:t>
      </w:r>
      <w:proofErr w:type="gramStart"/>
      <w:r w:rsidRPr="00CC1390">
        <w:rPr>
          <w:rFonts w:ascii="Times New Roman" w:hAnsi="Times New Roman"/>
          <w:color w:val="000000"/>
          <w:sz w:val="28"/>
          <w:szCs w:val="28"/>
        </w:rPr>
        <w:t>и  меньше</w:t>
      </w:r>
      <w:proofErr w:type="gramEnd"/>
      <w:r w:rsidRPr="00CC1390">
        <w:rPr>
          <w:rFonts w:ascii="Times New Roman" w:hAnsi="Times New Roman"/>
          <w:color w:val="000000"/>
          <w:sz w:val="28"/>
          <w:szCs w:val="28"/>
        </w:rPr>
        <w:t xml:space="preserve"> баллов.</w:t>
      </w:r>
    </w:p>
    <w:p w:rsidR="00CC1390" w:rsidRPr="000B6CE2" w:rsidRDefault="00CC1390" w:rsidP="00CC1390">
      <w:pPr>
        <w:pStyle w:val="a9"/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0B6CE2">
        <w:rPr>
          <w:rFonts w:ascii="Times New Roman" w:hAnsi="Times New Roman"/>
          <w:sz w:val="28"/>
          <w:szCs w:val="28"/>
        </w:rPr>
        <w:t>Результаты заносятся в таблицу, в которой указывается тема итоговой практической работы, количество баллов и уровень освоения Программы.</w:t>
      </w:r>
    </w:p>
    <w:p w:rsidR="00CC1390" w:rsidRDefault="00CC1390" w:rsidP="00CC1390">
      <w:pPr>
        <w:spacing w:after="0" w:line="360" w:lineRule="auto"/>
        <w:ind w:firstLine="708"/>
        <w:rPr>
          <w:rFonts w:ascii="Times New Roman" w:hAnsi="Times New Roman"/>
          <w:sz w:val="28"/>
          <w:szCs w:val="28"/>
        </w:rPr>
      </w:pPr>
      <w:r w:rsidRPr="000B6CE2">
        <w:rPr>
          <w:rFonts w:ascii="Times New Roman" w:hAnsi="Times New Roman"/>
          <w:sz w:val="28"/>
          <w:szCs w:val="28"/>
        </w:rPr>
        <w:t>Таблица результатов освоения Программы</w:t>
      </w: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5"/>
        <w:gridCol w:w="4494"/>
        <w:gridCol w:w="1981"/>
        <w:gridCol w:w="1412"/>
        <w:gridCol w:w="1693"/>
      </w:tblGrid>
      <w:tr w:rsidR="00CC1390" w:rsidRPr="000B6CE2" w:rsidTr="00EF74A8">
        <w:trPr>
          <w:trHeight w:val="345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390" w:rsidRPr="000B6CE2" w:rsidRDefault="00CC1390" w:rsidP="00EF74A8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0B6CE2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№ </w:t>
            </w: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90" w:rsidRPr="000B6CE2" w:rsidRDefault="00CC1390" w:rsidP="00EF74A8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0B6CE2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Фамилия, имя </w:t>
            </w:r>
          </w:p>
          <w:p w:rsidR="00CC1390" w:rsidRPr="000B6CE2" w:rsidRDefault="00CC1390" w:rsidP="00EF74A8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0B6CE2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обучающегося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90" w:rsidRPr="000B6CE2" w:rsidRDefault="00CC1390" w:rsidP="00EF74A8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0B6CE2">
              <w:rPr>
                <w:rFonts w:ascii="Times New Roman" w:hAnsi="Times New Roman"/>
                <w:sz w:val="28"/>
                <w:szCs w:val="28"/>
              </w:rPr>
              <w:t>тогов</w:t>
            </w:r>
            <w:r>
              <w:rPr>
                <w:rFonts w:ascii="Times New Roman" w:hAnsi="Times New Roman"/>
                <w:sz w:val="28"/>
                <w:szCs w:val="28"/>
              </w:rPr>
              <w:t>ая</w:t>
            </w:r>
            <w:r w:rsidRPr="000B6CE2">
              <w:rPr>
                <w:rFonts w:ascii="Times New Roman" w:hAnsi="Times New Roman"/>
                <w:sz w:val="28"/>
                <w:szCs w:val="28"/>
              </w:rPr>
              <w:t xml:space="preserve"> практическ</w:t>
            </w:r>
            <w:r>
              <w:rPr>
                <w:rFonts w:ascii="Times New Roman" w:hAnsi="Times New Roman"/>
                <w:sz w:val="28"/>
                <w:szCs w:val="28"/>
              </w:rPr>
              <w:t>ая</w:t>
            </w:r>
            <w:r w:rsidRPr="000B6CE2">
              <w:rPr>
                <w:rFonts w:ascii="Times New Roman" w:hAnsi="Times New Roman"/>
                <w:sz w:val="28"/>
                <w:szCs w:val="28"/>
              </w:rPr>
              <w:t xml:space="preserve"> работ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390" w:rsidRPr="000B6CE2" w:rsidRDefault="00CC1390" w:rsidP="00EF74A8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0B6CE2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Общий</w:t>
            </w:r>
          </w:p>
          <w:p w:rsidR="00CC1390" w:rsidRPr="000B6CE2" w:rsidRDefault="00CC1390" w:rsidP="00EF74A8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0B6CE2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балл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390" w:rsidRPr="000B6CE2" w:rsidRDefault="00CC1390" w:rsidP="00EF74A8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0B6CE2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Уровень</w:t>
            </w:r>
          </w:p>
        </w:tc>
      </w:tr>
      <w:tr w:rsidR="00CC1390" w:rsidRPr="000B6CE2" w:rsidTr="00EF74A8">
        <w:trPr>
          <w:trHeight w:val="345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390" w:rsidRPr="000B6CE2" w:rsidRDefault="00CC1390" w:rsidP="00EF74A8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390" w:rsidRPr="000B6CE2" w:rsidRDefault="00CC1390" w:rsidP="00EF74A8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390" w:rsidRPr="000B6CE2" w:rsidRDefault="00CC1390" w:rsidP="00EF74A8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390" w:rsidRPr="000B6CE2" w:rsidRDefault="00CC1390" w:rsidP="00EF74A8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390" w:rsidRPr="000B6CE2" w:rsidRDefault="00CC1390" w:rsidP="00EF74A8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</w:p>
        </w:tc>
      </w:tr>
      <w:tr w:rsidR="00CC1390" w:rsidRPr="000B6CE2" w:rsidTr="00EF74A8">
        <w:trPr>
          <w:trHeight w:val="345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390" w:rsidRPr="000B6CE2" w:rsidRDefault="00CC1390" w:rsidP="00EF74A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390" w:rsidRPr="000B6CE2" w:rsidRDefault="00CC1390" w:rsidP="00EF74A8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390" w:rsidRPr="000B6CE2" w:rsidRDefault="00CC1390" w:rsidP="00EF74A8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390" w:rsidRPr="000B6CE2" w:rsidRDefault="00CC1390" w:rsidP="00EF74A8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390" w:rsidRPr="000B6CE2" w:rsidRDefault="00CC1390" w:rsidP="00EF74A8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</w:p>
        </w:tc>
      </w:tr>
      <w:tr w:rsidR="00CC1390" w:rsidRPr="000B6CE2" w:rsidTr="00EF74A8">
        <w:trPr>
          <w:trHeight w:val="345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390" w:rsidRPr="000B6CE2" w:rsidRDefault="00CC1390" w:rsidP="00EF74A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390" w:rsidRPr="000B6CE2" w:rsidRDefault="00CC1390" w:rsidP="00EF74A8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390" w:rsidRPr="000B6CE2" w:rsidRDefault="00CC1390" w:rsidP="00EF74A8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390" w:rsidRPr="000B6CE2" w:rsidRDefault="00CC1390" w:rsidP="00EF74A8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390" w:rsidRPr="000B6CE2" w:rsidRDefault="00CC1390" w:rsidP="00EF74A8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</w:p>
        </w:tc>
      </w:tr>
    </w:tbl>
    <w:p w:rsidR="00CC1390" w:rsidRDefault="00CC1390" w:rsidP="00CC1390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CC1390" w:rsidRDefault="00CC1390" w:rsidP="00440424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8E10C0" w:rsidRPr="00745C96" w:rsidRDefault="007B1DEB" w:rsidP="00CC139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8E10C0" w:rsidRPr="000B6CE2" w:rsidRDefault="008E10C0" w:rsidP="000B6CE2">
      <w:pPr>
        <w:spacing w:after="0" w:line="360" w:lineRule="auto"/>
        <w:rPr>
          <w:b/>
          <w:sz w:val="28"/>
          <w:szCs w:val="28"/>
        </w:rPr>
        <w:sectPr w:rsidR="008E10C0" w:rsidRPr="000B6CE2" w:rsidSect="000B6CE2">
          <w:pgSz w:w="11906" w:h="16838"/>
          <w:pgMar w:top="709" w:right="850" w:bottom="568" w:left="1134" w:header="708" w:footer="708" w:gutter="0"/>
          <w:cols w:space="708"/>
          <w:docGrid w:linePitch="360"/>
        </w:sectPr>
      </w:pPr>
    </w:p>
    <w:p w:rsidR="00055929" w:rsidRPr="000B6CE2" w:rsidRDefault="00055929" w:rsidP="000B6CE2">
      <w:pPr>
        <w:widowControl w:val="0"/>
        <w:autoSpaceDE w:val="0"/>
        <w:autoSpaceDN w:val="0"/>
        <w:spacing w:after="0" w:line="360" w:lineRule="auto"/>
        <w:ind w:right="-1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</w:pPr>
      <w:r w:rsidRPr="000B6CE2"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  <w:lastRenderedPageBreak/>
        <w:t xml:space="preserve">Контроль </w:t>
      </w:r>
      <w:proofErr w:type="spellStart"/>
      <w:r w:rsidRPr="000B6CE2"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  <w:t>сформированности</w:t>
      </w:r>
      <w:proofErr w:type="spellEnd"/>
      <w:r w:rsidRPr="000B6CE2"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  <w:t xml:space="preserve"> </w:t>
      </w:r>
      <w:proofErr w:type="gramStart"/>
      <w:r w:rsidRPr="000B6CE2"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  <w:t>личностных  и</w:t>
      </w:r>
      <w:proofErr w:type="gramEnd"/>
      <w:r w:rsidRPr="000B6CE2"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  <w:t xml:space="preserve"> </w:t>
      </w:r>
      <w:proofErr w:type="spellStart"/>
      <w:r w:rsidRPr="000B6CE2"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  <w:t>метапредметных</w:t>
      </w:r>
      <w:proofErr w:type="spellEnd"/>
      <w:r w:rsidRPr="000B6CE2"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  <w:t xml:space="preserve"> компетенций обучающихся</w:t>
      </w:r>
    </w:p>
    <w:p w:rsidR="00055929" w:rsidRPr="000B6CE2" w:rsidRDefault="00055929" w:rsidP="000B6CE2">
      <w:pPr>
        <w:tabs>
          <w:tab w:val="left" w:pos="2740"/>
          <w:tab w:val="left" w:pos="3457"/>
          <w:tab w:val="left" w:pos="4350"/>
          <w:tab w:val="left" w:pos="7317"/>
          <w:tab w:val="left" w:pos="8416"/>
          <w:tab w:val="left" w:pos="13339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6CE2">
        <w:rPr>
          <w:rFonts w:ascii="Times New Roman" w:eastAsia="Times New Roman" w:hAnsi="Times New Roman" w:cs="Times New Roman"/>
          <w:b/>
          <w:sz w:val="28"/>
          <w:szCs w:val="28"/>
        </w:rPr>
        <w:t>Дата проведения</w:t>
      </w:r>
      <w:r w:rsidRPr="000B6CE2">
        <w:rPr>
          <w:rFonts w:ascii="Times New Roman" w:eastAsia="Times New Roman" w:hAnsi="Times New Roman" w:cs="Times New Roman"/>
          <w:sz w:val="28"/>
          <w:szCs w:val="28"/>
        </w:rPr>
        <w:t xml:space="preserve">: последние 2-3 занятия </w:t>
      </w:r>
      <w:r w:rsidR="00E8031C">
        <w:rPr>
          <w:rFonts w:ascii="Times New Roman" w:eastAsia="Times New Roman" w:hAnsi="Times New Roman" w:cs="Times New Roman"/>
          <w:sz w:val="28"/>
          <w:szCs w:val="28"/>
        </w:rPr>
        <w:t>по Программе</w:t>
      </w:r>
      <w:r w:rsidRPr="000B6CE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55929" w:rsidRPr="000B6CE2" w:rsidRDefault="00055929" w:rsidP="000B6CE2">
      <w:pPr>
        <w:tabs>
          <w:tab w:val="left" w:pos="2740"/>
          <w:tab w:val="left" w:pos="3457"/>
          <w:tab w:val="left" w:pos="4350"/>
          <w:tab w:val="left" w:pos="7317"/>
          <w:tab w:val="left" w:pos="8416"/>
          <w:tab w:val="left" w:pos="13339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6CE2">
        <w:rPr>
          <w:rFonts w:ascii="Times New Roman" w:eastAsia="Times New Roman" w:hAnsi="Times New Roman" w:cs="Times New Roman"/>
          <w:b/>
          <w:sz w:val="28"/>
          <w:szCs w:val="28"/>
        </w:rPr>
        <w:t>Цель:</w:t>
      </w:r>
      <w:r w:rsidRPr="000B6CE2">
        <w:rPr>
          <w:rFonts w:ascii="Times New Roman" w:eastAsia="Times New Roman" w:hAnsi="Times New Roman" w:cs="Times New Roman"/>
          <w:sz w:val="28"/>
          <w:szCs w:val="28"/>
        </w:rPr>
        <w:t xml:space="preserve"> контроль </w:t>
      </w:r>
      <w:proofErr w:type="spellStart"/>
      <w:r w:rsidRPr="000B6CE2">
        <w:rPr>
          <w:rFonts w:ascii="Times New Roman" w:eastAsia="Times New Roman" w:hAnsi="Times New Roman" w:cs="Times New Roman"/>
          <w:sz w:val="28"/>
          <w:szCs w:val="28"/>
        </w:rPr>
        <w:t>сформированности</w:t>
      </w:r>
      <w:proofErr w:type="spellEnd"/>
      <w:r w:rsidRPr="000B6C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0B6CE2">
        <w:rPr>
          <w:rFonts w:ascii="Times New Roman" w:eastAsia="Times New Roman" w:hAnsi="Times New Roman" w:cs="Times New Roman"/>
          <w:sz w:val="28"/>
          <w:szCs w:val="28"/>
        </w:rPr>
        <w:t>личностных  и</w:t>
      </w:r>
      <w:proofErr w:type="gramEnd"/>
      <w:r w:rsidRPr="000B6C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B6CE2">
        <w:rPr>
          <w:rFonts w:ascii="Times New Roman" w:eastAsia="Times New Roman" w:hAnsi="Times New Roman" w:cs="Times New Roman"/>
          <w:sz w:val="28"/>
          <w:szCs w:val="28"/>
        </w:rPr>
        <w:t>метапредметных</w:t>
      </w:r>
      <w:proofErr w:type="spellEnd"/>
      <w:r w:rsidRPr="000B6CE2">
        <w:rPr>
          <w:rFonts w:ascii="Times New Roman" w:eastAsia="Times New Roman" w:hAnsi="Times New Roman" w:cs="Times New Roman"/>
          <w:sz w:val="28"/>
          <w:szCs w:val="28"/>
        </w:rPr>
        <w:t xml:space="preserve"> компетенций после прохождения Программы.</w:t>
      </w:r>
    </w:p>
    <w:p w:rsidR="00055929" w:rsidRPr="000B6CE2" w:rsidRDefault="00055929" w:rsidP="000B6CE2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B6CE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Форма проведения</w:t>
      </w:r>
      <w:r w:rsidRPr="000B6CE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proofErr w:type="spellStart"/>
      <w:r w:rsidRPr="000B6CE2">
        <w:rPr>
          <w:rFonts w:ascii="Times New Roman" w:eastAsia="Times New Roman" w:hAnsi="Times New Roman" w:cs="Times New Roman"/>
          <w:color w:val="000000"/>
          <w:sz w:val="28"/>
          <w:szCs w:val="28"/>
        </w:rPr>
        <w:t>сформированность</w:t>
      </w:r>
      <w:proofErr w:type="spellEnd"/>
      <w:r w:rsidRPr="000B6CE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определяется методом наблюдения за деятельностью обучающихся во время занятий.</w:t>
      </w:r>
    </w:p>
    <w:p w:rsidR="00055929" w:rsidRPr="000B6CE2" w:rsidRDefault="00055929" w:rsidP="000B6CE2">
      <w:pPr>
        <w:tabs>
          <w:tab w:val="left" w:pos="2740"/>
          <w:tab w:val="left" w:pos="3457"/>
          <w:tab w:val="left" w:pos="4350"/>
          <w:tab w:val="left" w:pos="7317"/>
          <w:tab w:val="left" w:pos="8416"/>
          <w:tab w:val="left" w:pos="13339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6CE2">
        <w:rPr>
          <w:rFonts w:ascii="Times New Roman" w:eastAsia="Times New Roman" w:hAnsi="Times New Roman" w:cs="Times New Roman"/>
          <w:b/>
          <w:sz w:val="28"/>
          <w:szCs w:val="28"/>
        </w:rPr>
        <w:t>Наблюдение</w:t>
      </w:r>
      <w:r w:rsidRPr="000B6CE2">
        <w:rPr>
          <w:rFonts w:ascii="Times New Roman" w:eastAsia="Times New Roman" w:hAnsi="Times New Roman" w:cs="Times New Roman"/>
          <w:sz w:val="28"/>
          <w:szCs w:val="28"/>
        </w:rPr>
        <w:t xml:space="preserve"> проводится по следующим параметрам:</w:t>
      </w:r>
    </w:p>
    <w:p w:rsidR="00055929" w:rsidRPr="000B6CE2" w:rsidRDefault="00055929" w:rsidP="000B6CE2">
      <w:pPr>
        <w:tabs>
          <w:tab w:val="left" w:pos="2740"/>
          <w:tab w:val="left" w:pos="3457"/>
          <w:tab w:val="left" w:pos="4350"/>
          <w:tab w:val="left" w:pos="7317"/>
          <w:tab w:val="left" w:pos="8416"/>
          <w:tab w:val="left" w:pos="13339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6CE2">
        <w:rPr>
          <w:rFonts w:ascii="Times New Roman" w:eastAsia="Times New Roman" w:hAnsi="Times New Roman" w:cs="Times New Roman"/>
          <w:sz w:val="28"/>
          <w:szCs w:val="28"/>
        </w:rPr>
        <w:t>Личностные компетенции</w:t>
      </w:r>
    </w:p>
    <w:p w:rsidR="00055929" w:rsidRPr="000B6CE2" w:rsidRDefault="00055929" w:rsidP="000B6CE2">
      <w:pPr>
        <w:spacing w:after="0" w:line="360" w:lineRule="auto"/>
        <w:ind w:right="113"/>
        <w:rPr>
          <w:rFonts w:ascii="Times New Roman" w:hAnsi="Times New Roman" w:cs="Times New Roman"/>
          <w:sz w:val="28"/>
          <w:szCs w:val="28"/>
        </w:rPr>
      </w:pPr>
      <w:r w:rsidRPr="000B6CE2">
        <w:rPr>
          <w:rFonts w:ascii="Times New Roman" w:hAnsi="Times New Roman" w:cs="Times New Roman"/>
          <w:sz w:val="28"/>
          <w:szCs w:val="28"/>
        </w:rPr>
        <w:t>1. Заинтересованность в повышении своего образовательного процесса.</w:t>
      </w:r>
    </w:p>
    <w:p w:rsidR="00055929" w:rsidRPr="000B6CE2" w:rsidRDefault="00055929" w:rsidP="000B6CE2">
      <w:pPr>
        <w:spacing w:after="0" w:line="360" w:lineRule="auto"/>
        <w:ind w:right="113"/>
        <w:rPr>
          <w:rFonts w:ascii="Times New Roman" w:hAnsi="Times New Roman" w:cs="Times New Roman"/>
          <w:sz w:val="28"/>
          <w:szCs w:val="28"/>
        </w:rPr>
      </w:pPr>
      <w:r w:rsidRPr="000B6CE2">
        <w:rPr>
          <w:rFonts w:ascii="Times New Roman" w:hAnsi="Times New Roman" w:cs="Times New Roman"/>
          <w:sz w:val="28"/>
          <w:szCs w:val="28"/>
        </w:rPr>
        <w:t>2. Способность и готовность к общению и сотрудничеству со сверстниками.</w:t>
      </w:r>
    </w:p>
    <w:p w:rsidR="00055929" w:rsidRPr="000B6CE2" w:rsidRDefault="00055929" w:rsidP="000B6CE2">
      <w:pPr>
        <w:spacing w:after="0" w:line="360" w:lineRule="auto"/>
        <w:ind w:right="113"/>
        <w:rPr>
          <w:rFonts w:ascii="Times New Roman" w:hAnsi="Times New Roman" w:cs="Times New Roman"/>
          <w:sz w:val="28"/>
          <w:szCs w:val="28"/>
        </w:rPr>
      </w:pPr>
      <w:r w:rsidRPr="000B6CE2">
        <w:rPr>
          <w:rFonts w:ascii="Times New Roman" w:hAnsi="Times New Roman" w:cs="Times New Roman"/>
          <w:sz w:val="28"/>
          <w:szCs w:val="28"/>
        </w:rPr>
        <w:t>3. Умение организовать рабочее место.</w:t>
      </w:r>
    </w:p>
    <w:p w:rsidR="00055929" w:rsidRPr="000B6CE2" w:rsidRDefault="00055929" w:rsidP="000B6CE2">
      <w:pPr>
        <w:spacing w:after="0" w:line="360" w:lineRule="auto"/>
        <w:ind w:right="113"/>
        <w:rPr>
          <w:rFonts w:ascii="Times New Roman" w:hAnsi="Times New Roman" w:cs="Times New Roman"/>
          <w:sz w:val="28"/>
          <w:szCs w:val="28"/>
        </w:rPr>
      </w:pPr>
      <w:r w:rsidRPr="000B6CE2">
        <w:rPr>
          <w:rFonts w:ascii="Times New Roman" w:hAnsi="Times New Roman" w:cs="Times New Roman"/>
          <w:sz w:val="28"/>
          <w:szCs w:val="28"/>
        </w:rPr>
        <w:t>4.Умеет воспринимать и понимать поставленную перед ним задачу.</w:t>
      </w:r>
    </w:p>
    <w:p w:rsidR="00055929" w:rsidRPr="000B6CE2" w:rsidRDefault="00055929" w:rsidP="000B6CE2">
      <w:pPr>
        <w:spacing w:after="0" w:line="360" w:lineRule="auto"/>
        <w:ind w:right="113"/>
        <w:rPr>
          <w:rFonts w:ascii="Times New Roman" w:hAnsi="Times New Roman"/>
          <w:sz w:val="28"/>
          <w:szCs w:val="28"/>
        </w:rPr>
      </w:pPr>
      <w:proofErr w:type="spellStart"/>
      <w:r w:rsidRPr="000B6CE2">
        <w:rPr>
          <w:rFonts w:ascii="Times New Roman" w:hAnsi="Times New Roman"/>
          <w:sz w:val="28"/>
          <w:szCs w:val="28"/>
        </w:rPr>
        <w:t>Метапредметные</w:t>
      </w:r>
      <w:proofErr w:type="spellEnd"/>
      <w:r w:rsidRPr="000B6CE2">
        <w:rPr>
          <w:rFonts w:ascii="Times New Roman" w:hAnsi="Times New Roman"/>
          <w:sz w:val="28"/>
          <w:szCs w:val="28"/>
        </w:rPr>
        <w:t xml:space="preserve"> компетенции</w:t>
      </w:r>
    </w:p>
    <w:p w:rsidR="00055929" w:rsidRPr="000B6CE2" w:rsidRDefault="00055929" w:rsidP="000B6CE2">
      <w:pPr>
        <w:spacing w:after="0" w:line="360" w:lineRule="auto"/>
        <w:ind w:right="113"/>
        <w:rPr>
          <w:rFonts w:ascii="Times New Roman" w:hAnsi="Times New Roman" w:cs="Times New Roman"/>
          <w:sz w:val="28"/>
          <w:szCs w:val="28"/>
        </w:rPr>
      </w:pPr>
      <w:r w:rsidRPr="000B6CE2">
        <w:rPr>
          <w:rFonts w:ascii="Times New Roman" w:hAnsi="Times New Roman" w:cs="Times New Roman"/>
          <w:sz w:val="28"/>
          <w:szCs w:val="28"/>
        </w:rPr>
        <w:t>1. Умеет самостоятельно находить и обрабатывать информацию из дополнительных источников</w:t>
      </w:r>
    </w:p>
    <w:p w:rsidR="00055929" w:rsidRPr="000B6CE2" w:rsidRDefault="00055929" w:rsidP="000B6CE2">
      <w:pPr>
        <w:spacing w:after="0" w:line="360" w:lineRule="auto"/>
        <w:ind w:right="113"/>
        <w:rPr>
          <w:rFonts w:ascii="Times New Roman" w:hAnsi="Times New Roman" w:cs="Times New Roman"/>
          <w:sz w:val="28"/>
          <w:szCs w:val="28"/>
        </w:rPr>
      </w:pPr>
      <w:r w:rsidRPr="000B6CE2">
        <w:rPr>
          <w:rFonts w:ascii="Times New Roman" w:hAnsi="Times New Roman" w:cs="Times New Roman"/>
          <w:sz w:val="28"/>
          <w:szCs w:val="28"/>
        </w:rPr>
        <w:t>2. Умение использовать полученные знания в учебной практике.</w:t>
      </w:r>
    </w:p>
    <w:p w:rsidR="00055929" w:rsidRPr="000B6CE2" w:rsidRDefault="00055929" w:rsidP="000B6CE2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B6CE2">
        <w:rPr>
          <w:rFonts w:ascii="Times New Roman" w:eastAsia="Times New Roman" w:hAnsi="Times New Roman" w:cs="Times New Roman"/>
          <w:b/>
          <w:sz w:val="28"/>
          <w:szCs w:val="28"/>
        </w:rPr>
        <w:t>Критерии оценки:</w:t>
      </w:r>
    </w:p>
    <w:p w:rsidR="00055929" w:rsidRPr="000B6CE2" w:rsidRDefault="00055929" w:rsidP="00616CC7">
      <w:pPr>
        <w:numPr>
          <w:ilvl w:val="1"/>
          <w:numId w:val="7"/>
        </w:numPr>
        <w:spacing w:after="0" w:line="36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B6CE2">
        <w:rPr>
          <w:rFonts w:ascii="Times New Roman" w:eastAsia="Times New Roman" w:hAnsi="Times New Roman" w:cs="Times New Roman"/>
          <w:color w:val="000000"/>
          <w:sz w:val="28"/>
          <w:szCs w:val="28"/>
        </w:rPr>
        <w:t>сформированы (обозначены в таблице 1 балл)</w:t>
      </w:r>
    </w:p>
    <w:p w:rsidR="00055929" w:rsidRPr="000B6CE2" w:rsidRDefault="00055929" w:rsidP="00616CC7">
      <w:pPr>
        <w:numPr>
          <w:ilvl w:val="1"/>
          <w:numId w:val="7"/>
        </w:numPr>
        <w:spacing w:after="0" w:line="36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0B6CE2">
        <w:rPr>
          <w:rFonts w:ascii="Times New Roman" w:eastAsia="Times New Roman" w:hAnsi="Times New Roman" w:cs="Times New Roman"/>
          <w:color w:val="000000"/>
          <w:sz w:val="28"/>
          <w:szCs w:val="28"/>
        </w:rPr>
        <w:t>несформированы</w:t>
      </w:r>
      <w:proofErr w:type="spellEnd"/>
      <w:r w:rsidRPr="000B6CE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(обозначены в таблице 0 баллов)</w:t>
      </w:r>
    </w:p>
    <w:p w:rsidR="00055929" w:rsidRPr="000B6CE2" w:rsidRDefault="00055929" w:rsidP="000B6CE2">
      <w:pPr>
        <w:spacing w:after="0" w:line="360" w:lineRule="auto"/>
        <w:ind w:right="113"/>
        <w:rPr>
          <w:rFonts w:ascii="Times New Roman" w:hAnsi="Times New Roman" w:cs="Times New Roman"/>
          <w:sz w:val="28"/>
          <w:szCs w:val="28"/>
        </w:rPr>
      </w:pPr>
      <w:r w:rsidRPr="000B6CE2">
        <w:rPr>
          <w:rFonts w:ascii="Times New Roman" w:hAnsi="Times New Roman" w:cs="Times New Roman"/>
          <w:sz w:val="28"/>
          <w:szCs w:val="28"/>
        </w:rPr>
        <w:t xml:space="preserve">Полученные баллы </w:t>
      </w:r>
      <w:proofErr w:type="gramStart"/>
      <w:r w:rsidRPr="000B6CE2">
        <w:rPr>
          <w:rFonts w:ascii="Times New Roman" w:hAnsi="Times New Roman" w:cs="Times New Roman"/>
          <w:sz w:val="28"/>
          <w:szCs w:val="28"/>
        </w:rPr>
        <w:t>суммируются  и</w:t>
      </w:r>
      <w:proofErr w:type="gramEnd"/>
      <w:r w:rsidRPr="000B6CE2">
        <w:rPr>
          <w:rFonts w:ascii="Times New Roman" w:hAnsi="Times New Roman" w:cs="Times New Roman"/>
          <w:sz w:val="28"/>
          <w:szCs w:val="28"/>
        </w:rPr>
        <w:t xml:space="preserve"> Уровень </w:t>
      </w:r>
      <w:proofErr w:type="spellStart"/>
      <w:r w:rsidRPr="000B6CE2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0B6CE2">
        <w:rPr>
          <w:rFonts w:ascii="Times New Roman" w:hAnsi="Times New Roman" w:cs="Times New Roman"/>
          <w:sz w:val="28"/>
          <w:szCs w:val="28"/>
        </w:rPr>
        <w:t xml:space="preserve"> определяется общей суммой баллов:</w:t>
      </w:r>
    </w:p>
    <w:p w:rsidR="00055929" w:rsidRPr="000B6CE2" w:rsidRDefault="00055929" w:rsidP="000B6CE2">
      <w:pPr>
        <w:spacing w:after="0" w:line="360" w:lineRule="auto"/>
        <w:ind w:right="113"/>
        <w:rPr>
          <w:rFonts w:ascii="Times New Roman" w:hAnsi="Times New Roman" w:cs="Times New Roman"/>
          <w:sz w:val="28"/>
          <w:szCs w:val="28"/>
        </w:rPr>
      </w:pPr>
      <w:r w:rsidRPr="000B6CE2">
        <w:rPr>
          <w:rFonts w:ascii="Times New Roman" w:hAnsi="Times New Roman" w:cs="Times New Roman"/>
          <w:sz w:val="28"/>
          <w:szCs w:val="28"/>
        </w:rPr>
        <w:t>Высокий: 6 баллов</w:t>
      </w:r>
    </w:p>
    <w:p w:rsidR="00055929" w:rsidRPr="000B6CE2" w:rsidRDefault="00055929" w:rsidP="000B6CE2">
      <w:pPr>
        <w:spacing w:after="0" w:line="360" w:lineRule="auto"/>
        <w:ind w:right="113"/>
        <w:rPr>
          <w:rFonts w:ascii="Times New Roman" w:hAnsi="Times New Roman" w:cs="Times New Roman"/>
          <w:sz w:val="28"/>
          <w:szCs w:val="28"/>
        </w:rPr>
      </w:pPr>
      <w:r w:rsidRPr="000B6CE2">
        <w:rPr>
          <w:rFonts w:ascii="Times New Roman" w:hAnsi="Times New Roman" w:cs="Times New Roman"/>
          <w:sz w:val="28"/>
          <w:szCs w:val="28"/>
        </w:rPr>
        <w:t>Средний: 5-4 балла</w:t>
      </w:r>
    </w:p>
    <w:p w:rsidR="00055929" w:rsidRPr="000B6CE2" w:rsidRDefault="00055929" w:rsidP="000B6CE2">
      <w:pPr>
        <w:spacing w:after="0" w:line="360" w:lineRule="auto"/>
        <w:ind w:right="113"/>
        <w:rPr>
          <w:rFonts w:ascii="Times New Roman" w:hAnsi="Times New Roman" w:cs="Times New Roman"/>
          <w:sz w:val="28"/>
          <w:szCs w:val="28"/>
        </w:rPr>
      </w:pPr>
      <w:r w:rsidRPr="000B6CE2">
        <w:rPr>
          <w:rFonts w:ascii="Times New Roman" w:hAnsi="Times New Roman" w:cs="Times New Roman"/>
          <w:sz w:val="28"/>
          <w:szCs w:val="28"/>
        </w:rPr>
        <w:t>Низкий: 3 и менее балла</w:t>
      </w:r>
    </w:p>
    <w:p w:rsidR="00055929" w:rsidRPr="000B6CE2" w:rsidRDefault="00055929" w:rsidP="000B6CE2">
      <w:pPr>
        <w:spacing w:after="0" w:line="360" w:lineRule="auto"/>
        <w:ind w:right="113"/>
        <w:rPr>
          <w:rFonts w:ascii="Times New Roman" w:hAnsi="Times New Roman" w:cs="Times New Roman"/>
          <w:sz w:val="28"/>
          <w:szCs w:val="28"/>
        </w:rPr>
      </w:pPr>
      <w:r w:rsidRPr="000B6CE2">
        <w:rPr>
          <w:rFonts w:ascii="Times New Roman" w:hAnsi="Times New Roman" w:cs="Times New Roman"/>
          <w:sz w:val="28"/>
          <w:szCs w:val="28"/>
        </w:rPr>
        <w:t>Результаты заносятся в таблицу.</w:t>
      </w:r>
    </w:p>
    <w:tbl>
      <w:tblPr>
        <w:tblStyle w:val="ac"/>
        <w:tblW w:w="1573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1701"/>
        <w:gridCol w:w="1843"/>
        <w:gridCol w:w="1843"/>
        <w:gridCol w:w="1559"/>
        <w:gridCol w:w="1843"/>
        <w:gridCol w:w="1842"/>
        <w:gridCol w:w="1701"/>
        <w:gridCol w:w="1276"/>
        <w:gridCol w:w="1418"/>
      </w:tblGrid>
      <w:tr w:rsidR="00055929" w:rsidRPr="000B6CE2" w:rsidTr="00055929">
        <w:tc>
          <w:tcPr>
            <w:tcW w:w="709" w:type="dxa"/>
            <w:vMerge w:val="restart"/>
          </w:tcPr>
          <w:p w:rsidR="00055929" w:rsidRPr="000B6CE2" w:rsidRDefault="00055929" w:rsidP="007405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6C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</w:t>
            </w:r>
          </w:p>
          <w:p w:rsidR="00055929" w:rsidRPr="000B6CE2" w:rsidRDefault="00055929" w:rsidP="007405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6CE2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1701" w:type="dxa"/>
            <w:vMerge w:val="restart"/>
            <w:vAlign w:val="center"/>
          </w:tcPr>
          <w:p w:rsidR="00055929" w:rsidRPr="000B6CE2" w:rsidRDefault="00055929" w:rsidP="007405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6CE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ФИ обучающегося</w:t>
            </w:r>
          </w:p>
        </w:tc>
        <w:tc>
          <w:tcPr>
            <w:tcW w:w="7088" w:type="dxa"/>
            <w:gridSpan w:val="4"/>
          </w:tcPr>
          <w:p w:rsidR="00055929" w:rsidRPr="000B6CE2" w:rsidRDefault="00055929" w:rsidP="007405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6CE2">
              <w:rPr>
                <w:rFonts w:ascii="Times New Roman" w:hAnsi="Times New Roman" w:cs="Times New Roman"/>
                <w:sz w:val="28"/>
                <w:szCs w:val="28"/>
              </w:rPr>
              <w:t xml:space="preserve">Личностная </w:t>
            </w:r>
          </w:p>
          <w:p w:rsidR="00055929" w:rsidRPr="000B6CE2" w:rsidRDefault="00055929" w:rsidP="007405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6CE2">
              <w:rPr>
                <w:rFonts w:ascii="Times New Roman" w:hAnsi="Times New Roman" w:cs="Times New Roman"/>
                <w:sz w:val="28"/>
                <w:szCs w:val="28"/>
              </w:rPr>
              <w:t>компетенция</w:t>
            </w:r>
          </w:p>
        </w:tc>
        <w:tc>
          <w:tcPr>
            <w:tcW w:w="3543" w:type="dxa"/>
            <w:gridSpan w:val="2"/>
          </w:tcPr>
          <w:p w:rsidR="00055929" w:rsidRPr="000B6CE2" w:rsidRDefault="00055929" w:rsidP="007405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B6CE2">
              <w:rPr>
                <w:rFonts w:ascii="Times New Roman" w:hAnsi="Times New Roman" w:cs="Times New Roman"/>
                <w:sz w:val="28"/>
                <w:szCs w:val="28"/>
              </w:rPr>
              <w:t>Метапредметная</w:t>
            </w:r>
            <w:proofErr w:type="spellEnd"/>
          </w:p>
          <w:p w:rsidR="00055929" w:rsidRPr="000B6CE2" w:rsidRDefault="00055929" w:rsidP="007405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6CE2">
              <w:rPr>
                <w:rFonts w:ascii="Times New Roman" w:hAnsi="Times New Roman" w:cs="Times New Roman"/>
                <w:sz w:val="28"/>
                <w:szCs w:val="28"/>
              </w:rPr>
              <w:t xml:space="preserve"> компетенция</w:t>
            </w:r>
          </w:p>
        </w:tc>
        <w:tc>
          <w:tcPr>
            <w:tcW w:w="1276" w:type="dxa"/>
            <w:vMerge w:val="restart"/>
          </w:tcPr>
          <w:p w:rsidR="00055929" w:rsidRPr="000B6CE2" w:rsidRDefault="00055929" w:rsidP="007405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5929" w:rsidRPr="000B6CE2" w:rsidRDefault="00055929" w:rsidP="007405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5929" w:rsidRPr="000B6CE2" w:rsidRDefault="00055929" w:rsidP="007405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5929" w:rsidRPr="000B6CE2" w:rsidRDefault="00055929" w:rsidP="007405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5929" w:rsidRPr="000B6CE2" w:rsidRDefault="00055929" w:rsidP="007405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5929" w:rsidRPr="000B6CE2" w:rsidRDefault="00055929" w:rsidP="007405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6CE2">
              <w:rPr>
                <w:rFonts w:ascii="Times New Roman" w:hAnsi="Times New Roman" w:cs="Times New Roman"/>
                <w:sz w:val="28"/>
                <w:szCs w:val="28"/>
              </w:rPr>
              <w:t>Общее кол-во баллов</w:t>
            </w:r>
          </w:p>
        </w:tc>
        <w:tc>
          <w:tcPr>
            <w:tcW w:w="1418" w:type="dxa"/>
            <w:vMerge w:val="restart"/>
          </w:tcPr>
          <w:p w:rsidR="00055929" w:rsidRPr="000B6CE2" w:rsidRDefault="00055929" w:rsidP="007405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5929" w:rsidRPr="000B6CE2" w:rsidRDefault="00055929" w:rsidP="007405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5929" w:rsidRPr="000B6CE2" w:rsidRDefault="00055929" w:rsidP="007405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5929" w:rsidRPr="000B6CE2" w:rsidRDefault="00055929" w:rsidP="007405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5929" w:rsidRPr="000B6CE2" w:rsidRDefault="00055929" w:rsidP="007405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5929" w:rsidRPr="000B6CE2" w:rsidRDefault="00055929" w:rsidP="007405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6CE2">
              <w:rPr>
                <w:rFonts w:ascii="Times New Roman" w:hAnsi="Times New Roman" w:cs="Times New Roman"/>
                <w:sz w:val="28"/>
                <w:szCs w:val="28"/>
              </w:rPr>
              <w:t>Уровень</w:t>
            </w:r>
          </w:p>
        </w:tc>
      </w:tr>
      <w:tr w:rsidR="00055929" w:rsidRPr="000B6CE2" w:rsidTr="00055929">
        <w:trPr>
          <w:cantSplit/>
          <w:trHeight w:val="3586"/>
        </w:trPr>
        <w:tc>
          <w:tcPr>
            <w:tcW w:w="709" w:type="dxa"/>
            <w:vMerge/>
          </w:tcPr>
          <w:p w:rsidR="00055929" w:rsidRPr="000B6CE2" w:rsidRDefault="00055929" w:rsidP="007405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055929" w:rsidRPr="000B6CE2" w:rsidRDefault="00055929" w:rsidP="007405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055929" w:rsidRPr="000B6CE2" w:rsidRDefault="00055929" w:rsidP="007405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6CE2">
              <w:rPr>
                <w:rFonts w:ascii="Times New Roman" w:hAnsi="Times New Roman" w:cs="Times New Roman"/>
                <w:sz w:val="28"/>
                <w:szCs w:val="28"/>
              </w:rPr>
              <w:t xml:space="preserve">Заинтересованность в повышении своего </w:t>
            </w:r>
            <w:r w:rsidR="00D502D4" w:rsidRPr="000B6CE2">
              <w:rPr>
                <w:rFonts w:ascii="Times New Roman" w:hAnsi="Times New Roman" w:cs="Times New Roman"/>
                <w:sz w:val="28"/>
                <w:szCs w:val="28"/>
              </w:rPr>
              <w:t>образовательного уровня</w:t>
            </w:r>
          </w:p>
          <w:p w:rsidR="00055929" w:rsidRPr="000B6CE2" w:rsidRDefault="00055929" w:rsidP="007405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055929" w:rsidRPr="000B6CE2" w:rsidRDefault="00055929" w:rsidP="007405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6CE2">
              <w:rPr>
                <w:rFonts w:ascii="Times New Roman" w:hAnsi="Times New Roman" w:cs="Times New Roman"/>
                <w:sz w:val="28"/>
                <w:szCs w:val="28"/>
              </w:rPr>
              <w:t>Способность и готовность к общению и сотрудничеству со сверстниками</w:t>
            </w:r>
          </w:p>
        </w:tc>
        <w:tc>
          <w:tcPr>
            <w:tcW w:w="1559" w:type="dxa"/>
            <w:vAlign w:val="center"/>
          </w:tcPr>
          <w:p w:rsidR="00055929" w:rsidRPr="000B6CE2" w:rsidRDefault="00055929" w:rsidP="007405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6CE2">
              <w:rPr>
                <w:rFonts w:ascii="Times New Roman" w:hAnsi="Times New Roman" w:cs="Times New Roman"/>
                <w:sz w:val="28"/>
                <w:szCs w:val="28"/>
              </w:rPr>
              <w:t>Умение организовать рабочее место</w:t>
            </w:r>
          </w:p>
          <w:p w:rsidR="00055929" w:rsidRPr="000B6CE2" w:rsidRDefault="00055929" w:rsidP="007405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055929" w:rsidRPr="000B6CE2" w:rsidRDefault="00055929" w:rsidP="007405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6CE2">
              <w:rPr>
                <w:rFonts w:ascii="Times New Roman" w:hAnsi="Times New Roman" w:cs="Times New Roman"/>
                <w:sz w:val="28"/>
                <w:szCs w:val="28"/>
              </w:rPr>
              <w:t>Умеет воспринимать и понимать поставленную перед ним задачу</w:t>
            </w:r>
          </w:p>
          <w:p w:rsidR="00055929" w:rsidRPr="000B6CE2" w:rsidRDefault="00055929" w:rsidP="007405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 w:rsidR="00055929" w:rsidRPr="000B6CE2" w:rsidRDefault="00055929" w:rsidP="007405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6CE2">
              <w:rPr>
                <w:rFonts w:ascii="Times New Roman" w:hAnsi="Times New Roman" w:cs="Times New Roman"/>
                <w:sz w:val="28"/>
                <w:szCs w:val="28"/>
              </w:rPr>
              <w:t>Умеет самостоятельно находить и обрабатывать информацию из дополнительных источников</w:t>
            </w:r>
          </w:p>
          <w:p w:rsidR="00055929" w:rsidRPr="000B6CE2" w:rsidRDefault="00055929" w:rsidP="007405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055929" w:rsidRPr="000B6CE2" w:rsidRDefault="00055929" w:rsidP="007405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6CE2">
              <w:rPr>
                <w:rFonts w:ascii="Times New Roman" w:hAnsi="Times New Roman" w:cs="Times New Roman"/>
                <w:sz w:val="28"/>
                <w:szCs w:val="28"/>
              </w:rPr>
              <w:t>Умение использовать полученные знания в учебной практике</w:t>
            </w:r>
          </w:p>
          <w:p w:rsidR="00055929" w:rsidRPr="000B6CE2" w:rsidRDefault="00055929" w:rsidP="007405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5929" w:rsidRPr="000B6CE2" w:rsidRDefault="00055929" w:rsidP="007405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extDirection w:val="btLr"/>
          </w:tcPr>
          <w:p w:rsidR="00055929" w:rsidRPr="000B6CE2" w:rsidRDefault="00055929" w:rsidP="00740536">
            <w:pPr>
              <w:ind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extDirection w:val="btLr"/>
          </w:tcPr>
          <w:p w:rsidR="00055929" w:rsidRPr="000B6CE2" w:rsidRDefault="00055929" w:rsidP="00740536">
            <w:pPr>
              <w:ind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5929" w:rsidRPr="000B6CE2" w:rsidTr="00055929">
        <w:tc>
          <w:tcPr>
            <w:tcW w:w="709" w:type="dxa"/>
          </w:tcPr>
          <w:p w:rsidR="00055929" w:rsidRPr="000B6CE2" w:rsidRDefault="00055929" w:rsidP="007405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55929" w:rsidRPr="000B6CE2" w:rsidRDefault="00055929" w:rsidP="007405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055929" w:rsidRPr="000B6CE2" w:rsidRDefault="00055929" w:rsidP="007405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055929" w:rsidRPr="000B6CE2" w:rsidRDefault="00055929" w:rsidP="007405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055929" w:rsidRPr="000B6CE2" w:rsidRDefault="00055929" w:rsidP="007405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055929" w:rsidRPr="000B6CE2" w:rsidRDefault="00055929" w:rsidP="007405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055929" w:rsidRPr="000B6CE2" w:rsidRDefault="00055929" w:rsidP="007405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55929" w:rsidRPr="000B6CE2" w:rsidRDefault="00055929" w:rsidP="007405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055929" w:rsidRPr="000B6CE2" w:rsidRDefault="00055929" w:rsidP="007405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055929" w:rsidRPr="000B6CE2" w:rsidRDefault="00055929" w:rsidP="007405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5929" w:rsidRPr="000B6CE2" w:rsidTr="00055929">
        <w:tc>
          <w:tcPr>
            <w:tcW w:w="709" w:type="dxa"/>
          </w:tcPr>
          <w:p w:rsidR="00055929" w:rsidRPr="000B6CE2" w:rsidRDefault="00055929" w:rsidP="007405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55929" w:rsidRPr="000B6CE2" w:rsidRDefault="00055929" w:rsidP="007405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055929" w:rsidRPr="000B6CE2" w:rsidRDefault="00055929" w:rsidP="007405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055929" w:rsidRPr="000B6CE2" w:rsidRDefault="00055929" w:rsidP="007405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055929" w:rsidRPr="000B6CE2" w:rsidRDefault="00055929" w:rsidP="007405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055929" w:rsidRPr="000B6CE2" w:rsidRDefault="00055929" w:rsidP="007405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055929" w:rsidRPr="000B6CE2" w:rsidRDefault="00055929" w:rsidP="007405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55929" w:rsidRPr="000B6CE2" w:rsidRDefault="00055929" w:rsidP="007405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055929" w:rsidRPr="000B6CE2" w:rsidRDefault="00055929" w:rsidP="007405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055929" w:rsidRPr="000B6CE2" w:rsidRDefault="00055929" w:rsidP="007405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E10C0" w:rsidRPr="000B6CE2" w:rsidRDefault="008E10C0" w:rsidP="000B6CE2">
      <w:pPr>
        <w:spacing w:after="0" w:line="360" w:lineRule="auto"/>
        <w:rPr>
          <w:b/>
          <w:sz w:val="28"/>
          <w:szCs w:val="28"/>
        </w:rPr>
        <w:sectPr w:rsidR="008E10C0" w:rsidRPr="000B6CE2" w:rsidSect="000D7C9A">
          <w:pgSz w:w="16838" w:h="11906" w:orient="landscape"/>
          <w:pgMar w:top="987" w:right="709" w:bottom="850" w:left="568" w:header="284" w:footer="708" w:gutter="0"/>
          <w:cols w:space="708"/>
          <w:docGrid w:linePitch="360"/>
        </w:sectPr>
      </w:pPr>
    </w:p>
    <w:p w:rsidR="00496AFF" w:rsidRPr="000B6CE2" w:rsidRDefault="00496AFF" w:rsidP="00740536">
      <w:pPr>
        <w:pStyle w:val="Default"/>
        <w:spacing w:line="360" w:lineRule="auto"/>
        <w:jc w:val="center"/>
        <w:rPr>
          <w:b/>
          <w:sz w:val="28"/>
          <w:szCs w:val="28"/>
        </w:rPr>
      </w:pPr>
      <w:r w:rsidRPr="000B6CE2">
        <w:rPr>
          <w:b/>
          <w:sz w:val="28"/>
          <w:szCs w:val="28"/>
        </w:rPr>
        <w:lastRenderedPageBreak/>
        <w:t>Список литературы</w:t>
      </w:r>
      <w:r w:rsidR="00356972" w:rsidRPr="000B6CE2">
        <w:rPr>
          <w:b/>
          <w:sz w:val="28"/>
          <w:szCs w:val="28"/>
        </w:rPr>
        <w:t xml:space="preserve"> для педагога</w:t>
      </w:r>
    </w:p>
    <w:p w:rsidR="00EC5B32" w:rsidRPr="000B6CE2" w:rsidRDefault="00EC5B32" w:rsidP="00616CC7">
      <w:pPr>
        <w:pStyle w:val="a9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B6CE2">
        <w:rPr>
          <w:rFonts w:ascii="Times New Roman" w:eastAsia="Calibri" w:hAnsi="Times New Roman"/>
          <w:sz w:val="28"/>
          <w:szCs w:val="28"/>
        </w:rPr>
        <w:t>Закон Российской Федерации «Об образовании» (с изменениями и дополнениями).</w:t>
      </w:r>
    </w:p>
    <w:p w:rsidR="00EC5B32" w:rsidRPr="000B6CE2" w:rsidRDefault="00EC5B32" w:rsidP="00616CC7">
      <w:pPr>
        <w:pStyle w:val="a9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B6CE2">
        <w:rPr>
          <w:rFonts w:ascii="Times New Roman" w:eastAsia="Calibri" w:hAnsi="Times New Roman"/>
          <w:sz w:val="28"/>
          <w:szCs w:val="28"/>
        </w:rPr>
        <w:t>Конституция РФ.</w:t>
      </w:r>
    </w:p>
    <w:p w:rsidR="00EC5B32" w:rsidRPr="000B6CE2" w:rsidRDefault="00EC5B32" w:rsidP="00616CC7">
      <w:pPr>
        <w:pStyle w:val="a9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B6CE2">
        <w:rPr>
          <w:rFonts w:ascii="Times New Roman" w:eastAsia="Calibri" w:hAnsi="Times New Roman"/>
          <w:sz w:val="28"/>
          <w:szCs w:val="28"/>
        </w:rPr>
        <w:t>Конвенция ООН о правах ребёнка.</w:t>
      </w:r>
    </w:p>
    <w:p w:rsidR="00BD7AD2" w:rsidRPr="001A6EA1" w:rsidRDefault="00BD7AD2" w:rsidP="00616CC7">
      <w:pPr>
        <w:pStyle w:val="a9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1A6EA1">
        <w:rPr>
          <w:rFonts w:ascii="Times New Roman" w:eastAsia="Calibri" w:hAnsi="Times New Roman"/>
          <w:sz w:val="28"/>
          <w:szCs w:val="28"/>
        </w:rPr>
        <w:t>Федеральный закон Российской Федерации от 29.12.2012г. № 273-ФЗ «Об образовании в Российской Федерации».</w:t>
      </w:r>
    </w:p>
    <w:p w:rsidR="00BD7AD2" w:rsidRPr="001A6EA1" w:rsidRDefault="00BD7AD2" w:rsidP="00616CC7">
      <w:pPr>
        <w:pStyle w:val="a9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1A6EA1">
        <w:rPr>
          <w:rFonts w:ascii="Times New Roman" w:eastAsia="Calibri" w:hAnsi="Times New Roman"/>
          <w:sz w:val="28"/>
          <w:szCs w:val="28"/>
        </w:rPr>
        <w:t>Федеральный закон от 31 июля 2020 г. № 304-ФЗ “О внесении изменений в Федеральный закон «Об образовании в Российской Федерации» по вопросам воспитания обучающихся”</w:t>
      </w:r>
    </w:p>
    <w:p w:rsidR="00421EBC" w:rsidRPr="001A6EA1" w:rsidRDefault="00BD7AD2" w:rsidP="00616CC7">
      <w:pPr>
        <w:pStyle w:val="a9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1A6EA1">
        <w:rPr>
          <w:rFonts w:ascii="Times New Roman" w:eastAsia="Calibri" w:hAnsi="Times New Roman"/>
          <w:sz w:val="28"/>
          <w:szCs w:val="28"/>
        </w:rPr>
        <w:t>Концепция развития дополнительного образования детей, утвержденная распоряжением Правительства Российской Федерации от 04.09.2014г. № 1726-р.</w:t>
      </w:r>
    </w:p>
    <w:p w:rsidR="00421EBC" w:rsidRPr="001A6EA1" w:rsidRDefault="00BD7AD2" w:rsidP="00616CC7">
      <w:pPr>
        <w:pStyle w:val="a9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1A6EA1">
        <w:rPr>
          <w:rFonts w:ascii="Times New Roman" w:eastAsia="Calibri" w:hAnsi="Times New Roman"/>
          <w:sz w:val="28"/>
          <w:szCs w:val="28"/>
        </w:rPr>
        <w:t>Приказ Министерства образования и науки РФ от 09.11.2018 г. № 196 «Об утверждении Порядка организации и осуществления образовательной деятельности по дополнительным общеобразовательным программам».</w:t>
      </w:r>
    </w:p>
    <w:p w:rsidR="00C422A1" w:rsidRPr="008A7364" w:rsidRDefault="00C422A1" w:rsidP="00616CC7">
      <w:pPr>
        <w:pStyle w:val="a9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8A7364">
        <w:rPr>
          <w:rFonts w:ascii="Times New Roman" w:eastAsia="Calibri" w:hAnsi="Times New Roman"/>
          <w:sz w:val="28"/>
          <w:szCs w:val="28"/>
        </w:rPr>
        <w:t xml:space="preserve"> </w:t>
      </w:r>
      <w:proofErr w:type="spellStart"/>
      <w:r w:rsidR="008A7364" w:rsidRPr="008A7364">
        <w:rPr>
          <w:rFonts w:ascii="Times New Roman" w:eastAsia="Calibri" w:hAnsi="Times New Roman"/>
          <w:sz w:val="28"/>
          <w:szCs w:val="28"/>
        </w:rPr>
        <w:t>Г.Шилдт</w:t>
      </w:r>
      <w:proofErr w:type="spellEnd"/>
      <w:r w:rsidR="008A7364" w:rsidRPr="008A7364">
        <w:rPr>
          <w:rFonts w:ascii="Times New Roman" w:eastAsia="Calibri" w:hAnsi="Times New Roman"/>
          <w:sz w:val="28"/>
          <w:szCs w:val="28"/>
        </w:rPr>
        <w:t>, «</w:t>
      </w:r>
      <w:proofErr w:type="spellStart"/>
      <w:r w:rsidR="008A7364" w:rsidRPr="008A7364">
        <w:rPr>
          <w:rFonts w:ascii="Times New Roman" w:eastAsia="Calibri" w:hAnsi="Times New Roman"/>
          <w:sz w:val="28"/>
          <w:szCs w:val="28"/>
        </w:rPr>
        <w:t>Java</w:t>
      </w:r>
      <w:proofErr w:type="spellEnd"/>
      <w:r w:rsidR="008A7364" w:rsidRPr="008A7364">
        <w:rPr>
          <w:rFonts w:ascii="Times New Roman" w:eastAsia="Calibri" w:hAnsi="Times New Roman"/>
          <w:sz w:val="28"/>
          <w:szCs w:val="28"/>
        </w:rPr>
        <w:t xml:space="preserve">. Руководство для начинающих», 7-е издание. — </w:t>
      </w:r>
      <w:proofErr w:type="gramStart"/>
      <w:r w:rsidR="008A7364" w:rsidRPr="008A7364">
        <w:rPr>
          <w:rFonts w:ascii="Times New Roman" w:eastAsia="Calibri" w:hAnsi="Times New Roman"/>
          <w:sz w:val="28"/>
          <w:szCs w:val="28"/>
        </w:rPr>
        <w:t>СПб.:</w:t>
      </w:r>
      <w:proofErr w:type="gramEnd"/>
      <w:r w:rsidR="008A7364" w:rsidRPr="008A7364">
        <w:rPr>
          <w:rFonts w:ascii="Times New Roman" w:eastAsia="Calibri" w:hAnsi="Times New Roman"/>
          <w:sz w:val="28"/>
          <w:szCs w:val="28"/>
        </w:rPr>
        <w:t xml:space="preserve"> Питер, 2020 г. </w:t>
      </w:r>
    </w:p>
    <w:p w:rsidR="00887F87" w:rsidRPr="008A7364" w:rsidRDefault="008A7364" w:rsidP="008A7364">
      <w:pPr>
        <w:pStyle w:val="a9"/>
        <w:numPr>
          <w:ilvl w:val="0"/>
          <w:numId w:val="5"/>
        </w:numPr>
        <w:tabs>
          <w:tab w:val="left" w:pos="993"/>
        </w:tabs>
        <w:spacing w:after="0" w:line="360" w:lineRule="auto"/>
        <w:jc w:val="both"/>
        <w:rPr>
          <w:rFonts w:ascii="Times New Roman" w:eastAsia="Calibri" w:hAnsi="Times New Roman"/>
          <w:sz w:val="28"/>
          <w:szCs w:val="28"/>
        </w:rPr>
      </w:pPr>
      <w:r w:rsidRPr="008A7364">
        <w:rPr>
          <w:rFonts w:ascii="Times New Roman" w:eastAsia="Calibri" w:hAnsi="Times New Roman"/>
          <w:sz w:val="28"/>
          <w:szCs w:val="28"/>
        </w:rPr>
        <w:t xml:space="preserve">Задачи для изучения </w:t>
      </w:r>
      <w:proofErr w:type="spellStart"/>
      <w:r w:rsidRPr="008A7364">
        <w:rPr>
          <w:rFonts w:ascii="Times New Roman" w:eastAsia="Calibri" w:hAnsi="Times New Roman"/>
          <w:sz w:val="28"/>
          <w:szCs w:val="28"/>
        </w:rPr>
        <w:t>языкаJava.https</w:t>
      </w:r>
      <w:proofErr w:type="spellEnd"/>
      <w:r w:rsidRPr="008A7364">
        <w:rPr>
          <w:rFonts w:ascii="Times New Roman" w:eastAsia="Calibri" w:hAnsi="Times New Roman"/>
          <w:sz w:val="28"/>
          <w:szCs w:val="28"/>
        </w:rPr>
        <w:t>://promo.Javarush.ru/</w:t>
      </w:r>
      <w:proofErr w:type="spellStart"/>
      <w:r w:rsidRPr="008A7364">
        <w:rPr>
          <w:rFonts w:ascii="Times New Roman" w:eastAsia="Calibri" w:hAnsi="Times New Roman"/>
          <w:sz w:val="28"/>
          <w:szCs w:val="28"/>
        </w:rPr>
        <w:t>origin</w:t>
      </w:r>
      <w:proofErr w:type="spellEnd"/>
    </w:p>
    <w:p w:rsidR="00874A4A" w:rsidRPr="008A7364" w:rsidRDefault="00887F87" w:rsidP="00887F87">
      <w:pPr>
        <w:pStyle w:val="a9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8A7364">
        <w:rPr>
          <w:rFonts w:ascii="Times New Roman" w:eastAsia="Calibri" w:hAnsi="Times New Roman"/>
          <w:sz w:val="28"/>
          <w:szCs w:val="28"/>
        </w:rPr>
        <w:t xml:space="preserve">Билл </w:t>
      </w:r>
      <w:proofErr w:type="spellStart"/>
      <w:r w:rsidRPr="008A7364">
        <w:rPr>
          <w:rFonts w:ascii="Times New Roman" w:eastAsia="Calibri" w:hAnsi="Times New Roman"/>
          <w:sz w:val="28"/>
          <w:szCs w:val="28"/>
        </w:rPr>
        <w:t>Филлипс</w:t>
      </w:r>
      <w:proofErr w:type="spellEnd"/>
      <w:r w:rsidRPr="008A7364">
        <w:rPr>
          <w:rFonts w:ascii="Times New Roman" w:eastAsia="Calibri" w:hAnsi="Times New Roman"/>
          <w:sz w:val="28"/>
          <w:szCs w:val="28"/>
        </w:rPr>
        <w:t xml:space="preserve">, Крис Стюарт, Кристин </w:t>
      </w:r>
      <w:proofErr w:type="spellStart"/>
      <w:r w:rsidRPr="008A7364">
        <w:rPr>
          <w:rFonts w:ascii="Times New Roman" w:eastAsia="Calibri" w:hAnsi="Times New Roman"/>
          <w:sz w:val="28"/>
          <w:szCs w:val="28"/>
        </w:rPr>
        <w:t>Марсикано</w:t>
      </w:r>
      <w:proofErr w:type="spellEnd"/>
      <w:r w:rsidRPr="008A7364">
        <w:rPr>
          <w:rFonts w:ascii="Times New Roman" w:eastAsia="Calibri" w:hAnsi="Times New Roman"/>
          <w:sz w:val="28"/>
          <w:szCs w:val="28"/>
        </w:rPr>
        <w:t xml:space="preserve">, Брайан </w:t>
      </w:r>
      <w:proofErr w:type="spellStart"/>
      <w:r w:rsidRPr="008A7364">
        <w:rPr>
          <w:rFonts w:ascii="Times New Roman" w:eastAsia="Calibri" w:hAnsi="Times New Roman"/>
          <w:sz w:val="28"/>
          <w:szCs w:val="28"/>
        </w:rPr>
        <w:t>Гарднер</w:t>
      </w:r>
      <w:proofErr w:type="spellEnd"/>
      <w:r w:rsidRPr="008A7364">
        <w:rPr>
          <w:rFonts w:ascii="Times New Roman" w:eastAsia="Calibri" w:hAnsi="Times New Roman"/>
          <w:sz w:val="28"/>
          <w:szCs w:val="28"/>
        </w:rPr>
        <w:t xml:space="preserve"> «</w:t>
      </w:r>
      <w:proofErr w:type="spellStart"/>
      <w:r w:rsidRPr="008A7364">
        <w:rPr>
          <w:rFonts w:ascii="Times New Roman" w:eastAsia="Calibri" w:hAnsi="Times New Roman"/>
          <w:sz w:val="28"/>
          <w:szCs w:val="28"/>
        </w:rPr>
        <w:t>Android</w:t>
      </w:r>
      <w:proofErr w:type="spellEnd"/>
      <w:r w:rsidRPr="008A7364">
        <w:rPr>
          <w:rFonts w:ascii="Times New Roman" w:eastAsia="Calibri" w:hAnsi="Times New Roman"/>
          <w:sz w:val="28"/>
          <w:szCs w:val="28"/>
        </w:rPr>
        <w:t xml:space="preserve">. Программирование для профессионалов.» 4-е издание. — </w:t>
      </w:r>
      <w:proofErr w:type="gramStart"/>
      <w:r w:rsidRPr="008A7364">
        <w:rPr>
          <w:rFonts w:ascii="Times New Roman" w:eastAsia="Calibri" w:hAnsi="Times New Roman"/>
          <w:sz w:val="28"/>
          <w:szCs w:val="28"/>
        </w:rPr>
        <w:t>СПб.:</w:t>
      </w:r>
      <w:proofErr w:type="gramEnd"/>
      <w:r w:rsidRPr="008A7364">
        <w:rPr>
          <w:rFonts w:ascii="Times New Roman" w:eastAsia="Calibri" w:hAnsi="Times New Roman"/>
          <w:sz w:val="28"/>
          <w:szCs w:val="28"/>
        </w:rPr>
        <w:t xml:space="preserve"> Питер, 2020.</w:t>
      </w:r>
    </w:p>
    <w:p w:rsidR="0080460A" w:rsidRPr="000B6CE2" w:rsidRDefault="0080460A" w:rsidP="000B6CE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6CE2">
        <w:rPr>
          <w:rFonts w:ascii="Times New Roman" w:hAnsi="Times New Roman" w:cs="Times New Roman"/>
          <w:b/>
          <w:sz w:val="28"/>
          <w:szCs w:val="28"/>
        </w:rPr>
        <w:t xml:space="preserve">Список литературы для </w:t>
      </w:r>
      <w:r w:rsidR="00EC5B32" w:rsidRPr="000B6CE2">
        <w:rPr>
          <w:rFonts w:ascii="Times New Roman" w:hAnsi="Times New Roman" w:cs="Times New Roman"/>
          <w:b/>
          <w:sz w:val="28"/>
          <w:szCs w:val="28"/>
        </w:rPr>
        <w:t>обучающиеся</w:t>
      </w:r>
    </w:p>
    <w:p w:rsidR="004F546C" w:rsidRPr="004F546C" w:rsidRDefault="000B64AD" w:rsidP="004F546C">
      <w:pPr>
        <w:pStyle w:val="a9"/>
        <w:numPr>
          <w:ilvl w:val="0"/>
          <w:numId w:val="2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proofErr w:type="spellStart"/>
      <w:r>
        <w:rPr>
          <w:rFonts w:ascii="Times New Roman" w:eastAsia="Calibri" w:hAnsi="Times New Roman"/>
          <w:sz w:val="28"/>
          <w:szCs w:val="28"/>
        </w:rPr>
        <w:t>П.Дейтел</w:t>
      </w:r>
      <w:proofErr w:type="spellEnd"/>
      <w:r>
        <w:rPr>
          <w:rFonts w:ascii="Times New Roman" w:eastAsia="Calibri" w:hAnsi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Calibri" w:hAnsi="Times New Roman"/>
          <w:sz w:val="28"/>
          <w:szCs w:val="28"/>
        </w:rPr>
        <w:t>Х.Дейтел</w:t>
      </w:r>
      <w:proofErr w:type="spellEnd"/>
      <w:r>
        <w:rPr>
          <w:rFonts w:ascii="Times New Roman" w:eastAsia="Calibri" w:hAnsi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Calibri" w:hAnsi="Times New Roman"/>
          <w:sz w:val="28"/>
          <w:szCs w:val="28"/>
        </w:rPr>
        <w:t>А.Уолд</w:t>
      </w:r>
      <w:proofErr w:type="spellEnd"/>
      <w:r>
        <w:rPr>
          <w:rFonts w:ascii="Times New Roman" w:eastAsia="Calibri" w:hAnsi="Times New Roman"/>
          <w:sz w:val="28"/>
          <w:szCs w:val="28"/>
        </w:rPr>
        <w:t xml:space="preserve"> «</w:t>
      </w:r>
      <w:r>
        <w:rPr>
          <w:rFonts w:ascii="Times New Roman" w:eastAsia="Calibri" w:hAnsi="Times New Roman"/>
          <w:sz w:val="28"/>
          <w:szCs w:val="28"/>
          <w:lang w:val="en-US"/>
        </w:rPr>
        <w:t>Android</w:t>
      </w:r>
      <w:r>
        <w:rPr>
          <w:rFonts w:ascii="Times New Roman" w:eastAsia="Calibri" w:hAnsi="Times New Roman"/>
          <w:sz w:val="28"/>
          <w:szCs w:val="28"/>
        </w:rPr>
        <w:t xml:space="preserve"> для разработчиков» 3-е издание</w:t>
      </w:r>
      <w:r w:rsidRPr="00887F87">
        <w:rPr>
          <w:rFonts w:ascii="Times New Roman" w:eastAsia="Calibri" w:hAnsi="Times New Roman"/>
          <w:sz w:val="28"/>
          <w:szCs w:val="28"/>
        </w:rPr>
        <w:t xml:space="preserve">. — </w:t>
      </w:r>
      <w:proofErr w:type="gramStart"/>
      <w:r w:rsidRPr="00887F87">
        <w:rPr>
          <w:rFonts w:ascii="Times New Roman" w:eastAsia="Calibri" w:hAnsi="Times New Roman"/>
          <w:sz w:val="28"/>
          <w:szCs w:val="28"/>
        </w:rPr>
        <w:t>СПб.:</w:t>
      </w:r>
      <w:proofErr w:type="gramEnd"/>
      <w:r w:rsidRPr="00887F87">
        <w:rPr>
          <w:rFonts w:ascii="Times New Roman" w:eastAsia="Calibri" w:hAnsi="Times New Roman"/>
          <w:sz w:val="28"/>
          <w:szCs w:val="28"/>
        </w:rPr>
        <w:t xml:space="preserve"> Питер, 2020.</w:t>
      </w:r>
    </w:p>
    <w:p w:rsidR="001A6EA1" w:rsidRDefault="008A7364" w:rsidP="008A7364">
      <w:pPr>
        <w:pStyle w:val="a9"/>
        <w:numPr>
          <w:ilvl w:val="0"/>
          <w:numId w:val="27"/>
        </w:numPr>
        <w:tabs>
          <w:tab w:val="left" w:pos="993"/>
        </w:tabs>
        <w:spacing w:after="0" w:line="360" w:lineRule="auto"/>
        <w:jc w:val="both"/>
        <w:rPr>
          <w:rFonts w:ascii="Times New Roman" w:eastAsia="Calibri" w:hAnsi="Times New Roman"/>
          <w:sz w:val="28"/>
          <w:szCs w:val="28"/>
        </w:rPr>
      </w:pPr>
      <w:r w:rsidRPr="008A7364">
        <w:rPr>
          <w:rFonts w:ascii="Times New Roman" w:eastAsia="Calibri" w:hAnsi="Times New Roman"/>
          <w:sz w:val="28"/>
          <w:szCs w:val="28"/>
        </w:rPr>
        <w:t xml:space="preserve">Разработка </w:t>
      </w:r>
      <w:proofErr w:type="spellStart"/>
      <w:r w:rsidRPr="008A7364">
        <w:rPr>
          <w:rFonts w:ascii="Times New Roman" w:eastAsia="Calibri" w:hAnsi="Times New Roman"/>
          <w:sz w:val="28"/>
          <w:szCs w:val="28"/>
        </w:rPr>
        <w:t>Android</w:t>
      </w:r>
      <w:proofErr w:type="spellEnd"/>
      <w:r w:rsidRPr="008A7364">
        <w:rPr>
          <w:rFonts w:ascii="Times New Roman" w:eastAsia="Calibri" w:hAnsi="Times New Roman"/>
          <w:sz w:val="28"/>
          <w:szCs w:val="28"/>
        </w:rPr>
        <w:t xml:space="preserve">-приложений на </w:t>
      </w:r>
      <w:proofErr w:type="spellStart"/>
      <w:r w:rsidRPr="008A7364">
        <w:rPr>
          <w:rFonts w:ascii="Times New Roman" w:eastAsia="Calibri" w:hAnsi="Times New Roman"/>
          <w:sz w:val="28"/>
          <w:szCs w:val="28"/>
        </w:rPr>
        <w:t>Java.https</w:t>
      </w:r>
      <w:proofErr w:type="spellEnd"/>
      <w:r w:rsidRPr="008A7364">
        <w:rPr>
          <w:rFonts w:ascii="Times New Roman" w:eastAsia="Calibri" w:hAnsi="Times New Roman"/>
          <w:sz w:val="28"/>
          <w:szCs w:val="28"/>
        </w:rPr>
        <w:t>://harb.com/</w:t>
      </w:r>
      <w:proofErr w:type="spellStart"/>
      <w:r w:rsidRPr="008A7364">
        <w:rPr>
          <w:rFonts w:ascii="Times New Roman" w:eastAsia="Calibri" w:hAnsi="Times New Roman"/>
          <w:sz w:val="28"/>
          <w:szCs w:val="28"/>
        </w:rPr>
        <w:t>ru</w:t>
      </w:r>
      <w:proofErr w:type="spellEnd"/>
      <w:r w:rsidRPr="008A7364">
        <w:rPr>
          <w:rFonts w:ascii="Times New Roman" w:eastAsia="Calibri" w:hAnsi="Times New Roman"/>
          <w:sz w:val="28"/>
          <w:szCs w:val="28"/>
        </w:rPr>
        <w:t>/</w:t>
      </w:r>
      <w:proofErr w:type="spellStart"/>
      <w:r w:rsidRPr="008A7364">
        <w:rPr>
          <w:rFonts w:ascii="Times New Roman" w:eastAsia="Calibri" w:hAnsi="Times New Roman"/>
          <w:sz w:val="28"/>
          <w:szCs w:val="28"/>
        </w:rPr>
        <w:t>post</w:t>
      </w:r>
      <w:proofErr w:type="spellEnd"/>
      <w:r w:rsidRPr="008A7364">
        <w:rPr>
          <w:rFonts w:ascii="Times New Roman" w:eastAsia="Calibri" w:hAnsi="Times New Roman"/>
          <w:sz w:val="28"/>
          <w:szCs w:val="28"/>
        </w:rPr>
        <w:t>/</w:t>
      </w:r>
      <w:proofErr w:type="gramStart"/>
      <w:r w:rsidRPr="008A7364">
        <w:rPr>
          <w:rFonts w:ascii="Times New Roman" w:eastAsia="Calibri" w:hAnsi="Times New Roman"/>
          <w:sz w:val="28"/>
          <w:szCs w:val="28"/>
        </w:rPr>
        <w:t>34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="004F546C">
        <w:rPr>
          <w:rFonts w:ascii="Times New Roman" w:eastAsia="Calibri" w:hAnsi="Times New Roman"/>
          <w:sz w:val="28"/>
          <w:szCs w:val="28"/>
        </w:rPr>
        <w:t>.</w:t>
      </w:r>
      <w:proofErr w:type="gramEnd"/>
    </w:p>
    <w:p w:rsidR="004F546C" w:rsidRDefault="004F546C" w:rsidP="008A7364">
      <w:pPr>
        <w:pStyle w:val="a9"/>
        <w:numPr>
          <w:ilvl w:val="0"/>
          <w:numId w:val="2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8A7364">
        <w:rPr>
          <w:rFonts w:ascii="Times New Roman" w:eastAsia="Calibri" w:hAnsi="Times New Roman"/>
          <w:sz w:val="28"/>
          <w:szCs w:val="28"/>
        </w:rPr>
        <w:t xml:space="preserve">Билл </w:t>
      </w:r>
      <w:proofErr w:type="spellStart"/>
      <w:r w:rsidRPr="008A7364">
        <w:rPr>
          <w:rFonts w:ascii="Times New Roman" w:eastAsia="Calibri" w:hAnsi="Times New Roman"/>
          <w:sz w:val="28"/>
          <w:szCs w:val="28"/>
        </w:rPr>
        <w:t>Филлипс</w:t>
      </w:r>
      <w:proofErr w:type="spellEnd"/>
      <w:r w:rsidRPr="008A7364">
        <w:rPr>
          <w:rFonts w:ascii="Times New Roman" w:eastAsia="Calibri" w:hAnsi="Times New Roman"/>
          <w:sz w:val="28"/>
          <w:szCs w:val="28"/>
        </w:rPr>
        <w:t xml:space="preserve">, Крис Стюарт, Кристин </w:t>
      </w:r>
      <w:proofErr w:type="spellStart"/>
      <w:r w:rsidRPr="008A7364">
        <w:rPr>
          <w:rFonts w:ascii="Times New Roman" w:eastAsia="Calibri" w:hAnsi="Times New Roman"/>
          <w:sz w:val="28"/>
          <w:szCs w:val="28"/>
        </w:rPr>
        <w:t>Марсикано</w:t>
      </w:r>
      <w:proofErr w:type="spellEnd"/>
      <w:r w:rsidRPr="008A7364">
        <w:rPr>
          <w:rFonts w:ascii="Times New Roman" w:eastAsia="Calibri" w:hAnsi="Times New Roman"/>
          <w:sz w:val="28"/>
          <w:szCs w:val="28"/>
        </w:rPr>
        <w:t xml:space="preserve">, Брайан </w:t>
      </w:r>
      <w:proofErr w:type="spellStart"/>
      <w:r w:rsidRPr="008A7364">
        <w:rPr>
          <w:rFonts w:ascii="Times New Roman" w:eastAsia="Calibri" w:hAnsi="Times New Roman"/>
          <w:sz w:val="28"/>
          <w:szCs w:val="28"/>
        </w:rPr>
        <w:t>Гарднер</w:t>
      </w:r>
      <w:proofErr w:type="spellEnd"/>
      <w:r w:rsidRPr="008A7364">
        <w:rPr>
          <w:rFonts w:ascii="Times New Roman" w:eastAsia="Calibri" w:hAnsi="Times New Roman"/>
          <w:sz w:val="28"/>
          <w:szCs w:val="28"/>
        </w:rPr>
        <w:t xml:space="preserve"> «</w:t>
      </w:r>
      <w:proofErr w:type="spellStart"/>
      <w:r w:rsidRPr="008A7364">
        <w:rPr>
          <w:rFonts w:ascii="Times New Roman" w:eastAsia="Calibri" w:hAnsi="Times New Roman"/>
          <w:sz w:val="28"/>
          <w:szCs w:val="28"/>
        </w:rPr>
        <w:t>Android</w:t>
      </w:r>
      <w:proofErr w:type="spellEnd"/>
      <w:r w:rsidRPr="008A7364">
        <w:rPr>
          <w:rFonts w:ascii="Times New Roman" w:eastAsia="Calibri" w:hAnsi="Times New Roman"/>
          <w:sz w:val="28"/>
          <w:szCs w:val="28"/>
        </w:rPr>
        <w:t xml:space="preserve">. Программирование для профессионалов.» 4-е издание. — </w:t>
      </w:r>
      <w:proofErr w:type="gramStart"/>
      <w:r w:rsidRPr="008A7364">
        <w:rPr>
          <w:rFonts w:ascii="Times New Roman" w:eastAsia="Calibri" w:hAnsi="Times New Roman"/>
          <w:sz w:val="28"/>
          <w:szCs w:val="28"/>
        </w:rPr>
        <w:t>СПб.:</w:t>
      </w:r>
      <w:proofErr w:type="gramEnd"/>
      <w:r w:rsidRPr="008A7364">
        <w:rPr>
          <w:rFonts w:ascii="Times New Roman" w:eastAsia="Calibri" w:hAnsi="Times New Roman"/>
          <w:sz w:val="28"/>
          <w:szCs w:val="28"/>
        </w:rPr>
        <w:t xml:space="preserve"> Питер, 2020.</w:t>
      </w:r>
    </w:p>
    <w:sectPr w:rsidR="004F546C" w:rsidSect="000D7C9A">
      <w:pgSz w:w="11906" w:h="16838"/>
      <w:pgMar w:top="993" w:right="566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047F" w:rsidRDefault="000F047F" w:rsidP="003D2EDD">
      <w:pPr>
        <w:spacing w:after="0" w:line="240" w:lineRule="auto"/>
      </w:pPr>
      <w:r>
        <w:separator/>
      </w:r>
    </w:p>
  </w:endnote>
  <w:endnote w:type="continuationSeparator" w:id="0">
    <w:p w:rsidR="000F047F" w:rsidRDefault="000F047F" w:rsidP="003D2E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02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047F" w:rsidRDefault="000F047F" w:rsidP="003D2EDD">
      <w:pPr>
        <w:spacing w:after="0" w:line="240" w:lineRule="auto"/>
      </w:pPr>
      <w:r>
        <w:separator/>
      </w:r>
    </w:p>
  </w:footnote>
  <w:footnote w:type="continuationSeparator" w:id="0">
    <w:p w:rsidR="000F047F" w:rsidRDefault="000F047F" w:rsidP="003D2E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25267623"/>
      <w:docPartObj>
        <w:docPartGallery w:val="Page Numbers (Top of Page)"/>
        <w:docPartUnique/>
      </w:docPartObj>
    </w:sdtPr>
    <w:sdtEndPr/>
    <w:sdtContent>
      <w:p w:rsidR="001010D2" w:rsidRDefault="001010D2" w:rsidP="001661BE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692A">
          <w:rPr>
            <w:noProof/>
          </w:rPr>
          <w:t>21</w:t>
        </w:r>
        <w:r>
          <w:rPr>
            <w:noProof/>
          </w:rPr>
          <w:fldChar w:fldCharType="end"/>
        </w:r>
      </w:p>
      <w:p w:rsidR="001010D2" w:rsidRDefault="000F047F" w:rsidP="000D7C9A">
        <w:pPr>
          <w:pStyle w:val="ad"/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abstractNum w:abstractNumId="2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"/>
      <w:lvlJc w:val="left"/>
      <w:pPr>
        <w:tabs>
          <w:tab w:val="num" w:pos="321"/>
        </w:tabs>
        <w:ind w:left="321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41"/>
        </w:tabs>
        <w:ind w:left="1041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761"/>
        </w:tabs>
        <w:ind w:left="1761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2481"/>
        </w:tabs>
        <w:ind w:left="2481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3201"/>
        </w:tabs>
        <w:ind w:left="3201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3921"/>
        </w:tabs>
        <w:ind w:left="3921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4641"/>
        </w:tabs>
        <w:ind w:left="4641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5361"/>
        </w:tabs>
        <w:ind w:left="5361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6081"/>
        </w:tabs>
        <w:ind w:left="6081" w:hanging="360"/>
      </w:pPr>
      <w:rPr>
        <w:rFonts w:ascii="StarSymbol" w:hAnsi="StarSymbol" w:cs="StarSymbol"/>
        <w:sz w:val="18"/>
        <w:szCs w:val="18"/>
      </w:rPr>
    </w:lvl>
  </w:abstractNum>
  <w:abstractNum w:abstractNumId="3" w15:restartNumberingAfterBreak="0">
    <w:nsid w:val="01734876"/>
    <w:multiLevelType w:val="multilevel"/>
    <w:tmpl w:val="4BE894A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8CA565E"/>
    <w:multiLevelType w:val="multilevel"/>
    <w:tmpl w:val="2FF662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C606C26"/>
    <w:multiLevelType w:val="multilevel"/>
    <w:tmpl w:val="6CFEC8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DED7130"/>
    <w:multiLevelType w:val="hybridMultilevel"/>
    <w:tmpl w:val="0CB27F2C"/>
    <w:lvl w:ilvl="0" w:tplc="14161746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70D4B5"/>
    <w:multiLevelType w:val="hybridMultilevel"/>
    <w:tmpl w:val="0C9BBA40"/>
    <w:lvl w:ilvl="0" w:tplc="FFFFFFFF">
      <w:start w:val="1"/>
      <w:numFmt w:val="decimal"/>
      <w:suff w:val="nothing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11C6119A"/>
    <w:multiLevelType w:val="multilevel"/>
    <w:tmpl w:val="C3C63F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5706451"/>
    <w:multiLevelType w:val="hybridMultilevel"/>
    <w:tmpl w:val="737B18D0"/>
    <w:lvl w:ilvl="0" w:tplc="FFFFFFFF">
      <w:start w:val="1"/>
      <w:numFmt w:val="decimal"/>
      <w:suff w:val="nothing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2EB87AC8"/>
    <w:multiLevelType w:val="multilevel"/>
    <w:tmpl w:val="3CE44F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89F7385"/>
    <w:multiLevelType w:val="hybridMultilevel"/>
    <w:tmpl w:val="8056F518"/>
    <w:lvl w:ilvl="0" w:tplc="4F943F2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D859CB"/>
    <w:multiLevelType w:val="hybridMultilevel"/>
    <w:tmpl w:val="ADA63D7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08C6B65"/>
    <w:multiLevelType w:val="hybridMultilevel"/>
    <w:tmpl w:val="9B3A81B4"/>
    <w:lvl w:ilvl="0" w:tplc="8F52A53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B66D2C"/>
    <w:multiLevelType w:val="hybridMultilevel"/>
    <w:tmpl w:val="D780C7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CC066B"/>
    <w:multiLevelType w:val="multilevel"/>
    <w:tmpl w:val="D6F4D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AB11E00"/>
    <w:multiLevelType w:val="hybridMultilevel"/>
    <w:tmpl w:val="8056F518"/>
    <w:lvl w:ilvl="0" w:tplc="4F943F2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2C16DA"/>
    <w:multiLevelType w:val="multilevel"/>
    <w:tmpl w:val="D28CC5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4D165EF"/>
    <w:multiLevelType w:val="hybridMultilevel"/>
    <w:tmpl w:val="8056F518"/>
    <w:lvl w:ilvl="0" w:tplc="4F943F2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EA3F89"/>
    <w:multiLevelType w:val="hybridMultilevel"/>
    <w:tmpl w:val="8056F518"/>
    <w:lvl w:ilvl="0" w:tplc="4F943F2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04672"/>
    <w:multiLevelType w:val="multilevel"/>
    <w:tmpl w:val="A7D04D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BE6E1DE"/>
    <w:multiLevelType w:val="hybridMultilevel"/>
    <w:tmpl w:val="737B18D0"/>
    <w:lvl w:ilvl="0" w:tplc="FFFFFFFF">
      <w:start w:val="1"/>
      <w:numFmt w:val="decimal"/>
      <w:suff w:val="nothing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7D393B13"/>
    <w:multiLevelType w:val="multilevel"/>
    <w:tmpl w:val="30547B12"/>
    <w:lvl w:ilvl="0">
      <w:start w:val="1"/>
      <w:numFmt w:val="decimal"/>
      <w:pStyle w:val="a"/>
      <w:lvlText w:val="%1."/>
      <w:lvlJc w:val="left"/>
      <w:pPr>
        <w:tabs>
          <w:tab w:val="num" w:pos="-1440"/>
        </w:tabs>
        <w:ind w:left="-1440" w:hanging="360"/>
      </w:pPr>
      <w:rPr>
        <w:rFonts w:hint="default"/>
      </w:rPr>
    </w:lvl>
    <w:lvl w:ilvl="1">
      <w:start w:val="1"/>
      <w:numFmt w:val="decimal"/>
      <w:pStyle w:val="212pt"/>
      <w:suff w:val="space"/>
      <w:lvlText w:val="%2."/>
      <w:lvlJc w:val="left"/>
      <w:pPr>
        <w:ind w:left="-1080" w:firstLine="0"/>
      </w:pPr>
      <w:rPr>
        <w:rFonts w:hint="default"/>
      </w:rPr>
    </w:lvl>
    <w:lvl w:ilvl="2">
      <w:start w:val="1"/>
      <w:numFmt w:val="decimal"/>
      <w:pStyle w:val="a0"/>
      <w:suff w:val="space"/>
      <w:lvlText w:val="%2.%3. "/>
      <w:lvlJc w:val="left"/>
      <w:pPr>
        <w:ind w:left="-576" w:hanging="504"/>
      </w:pPr>
      <w:rPr>
        <w:rFonts w:hint="default"/>
        <w:b/>
        <w:i w:val="0"/>
      </w:rPr>
    </w:lvl>
    <w:lvl w:ilvl="3">
      <w:start w:val="1"/>
      <w:numFmt w:val="decimal"/>
      <w:pStyle w:val="a1"/>
      <w:suff w:val="space"/>
      <w:lvlText w:val="%2.%3.%4. "/>
      <w:lvlJc w:val="left"/>
      <w:pPr>
        <w:ind w:left="0" w:firstLine="851"/>
      </w:pPr>
      <w:rPr>
        <w:rFonts w:hint="default"/>
        <w:b w:val="0"/>
        <w:i w:val="0"/>
        <w:sz w:val="24"/>
        <w:szCs w:val="24"/>
      </w:rPr>
    </w:lvl>
    <w:lvl w:ilvl="4">
      <w:start w:val="1"/>
      <w:numFmt w:val="none"/>
      <w:pStyle w:val="a2"/>
      <w:lvlText w:val=""/>
      <w:lvlJc w:val="left"/>
      <w:pPr>
        <w:tabs>
          <w:tab w:val="num" w:pos="432"/>
        </w:tabs>
        <w:ind w:left="432" w:hanging="792"/>
      </w:pPr>
      <w:rPr>
        <w:rFonts w:hint="default"/>
      </w:rPr>
    </w:lvl>
    <w:lvl w:ilvl="5">
      <w:start w:val="1"/>
      <w:numFmt w:val="decimal"/>
      <w:pStyle w:val="a"/>
      <w:suff w:val="space"/>
      <w:lvlText w:val="%6."/>
      <w:lvlJc w:val="left"/>
      <w:pPr>
        <w:ind w:left="936" w:hanging="936"/>
      </w:pPr>
      <w:rPr>
        <w:rFonts w:hint="default"/>
        <w:b/>
      </w:rPr>
    </w:lvl>
    <w:lvl w:ilvl="6">
      <w:start w:val="1"/>
      <w:numFmt w:val="decimal"/>
      <w:lvlText w:val="%6.%7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44"/>
        </w:tabs>
        <w:ind w:left="19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440"/>
      </w:pPr>
      <w:rPr>
        <w:rFonts w:hint="default"/>
      </w:rPr>
    </w:lvl>
  </w:abstractNum>
  <w:num w:numId="1">
    <w:abstractNumId w:val="21"/>
  </w:num>
  <w:num w:numId="2">
    <w:abstractNumId w:val="7"/>
  </w:num>
  <w:num w:numId="3">
    <w:abstractNumId w:val="9"/>
  </w:num>
  <w:num w:numId="4">
    <w:abstractNumId w:val="6"/>
  </w:num>
  <w:num w:numId="5">
    <w:abstractNumId w:val="16"/>
  </w:num>
  <w:num w:numId="6">
    <w:abstractNumId w:val="22"/>
  </w:num>
  <w:num w:numId="7">
    <w:abstractNumId w:val="13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1"/>
  </w:num>
  <w:num w:numId="11">
    <w:abstractNumId w:val="20"/>
  </w:num>
  <w:num w:numId="12">
    <w:abstractNumId w:val="17"/>
  </w:num>
  <w:num w:numId="13">
    <w:abstractNumId w:val="3"/>
    <w:lvlOverride w:ilvl="0">
      <w:lvl w:ilvl="0">
        <w:numFmt w:val="decimal"/>
        <w:lvlText w:val="%1."/>
        <w:lvlJc w:val="left"/>
      </w:lvl>
    </w:lvlOverride>
  </w:num>
  <w:num w:numId="14">
    <w:abstractNumId w:val="3"/>
    <w:lvlOverride w:ilvl="0">
      <w:lvl w:ilvl="0">
        <w:numFmt w:val="decimal"/>
        <w:lvlText w:val="%1."/>
        <w:lvlJc w:val="left"/>
      </w:lvl>
    </w:lvlOverride>
  </w:num>
  <w:num w:numId="15">
    <w:abstractNumId w:val="3"/>
    <w:lvlOverride w:ilvl="0">
      <w:lvl w:ilvl="0">
        <w:numFmt w:val="decimal"/>
        <w:lvlText w:val="%1."/>
        <w:lvlJc w:val="left"/>
      </w:lvl>
    </w:lvlOverride>
  </w:num>
  <w:num w:numId="16">
    <w:abstractNumId w:val="3"/>
    <w:lvlOverride w:ilvl="0">
      <w:lvl w:ilvl="0">
        <w:numFmt w:val="decimal"/>
        <w:lvlText w:val="%1."/>
        <w:lvlJc w:val="left"/>
      </w:lvl>
    </w:lvlOverride>
  </w:num>
  <w:num w:numId="17">
    <w:abstractNumId w:val="3"/>
    <w:lvlOverride w:ilvl="0">
      <w:lvl w:ilvl="0">
        <w:numFmt w:val="decimal"/>
        <w:lvlText w:val="%1."/>
        <w:lvlJc w:val="left"/>
      </w:lvl>
    </w:lvlOverride>
  </w:num>
  <w:num w:numId="18">
    <w:abstractNumId w:val="3"/>
    <w:lvlOverride w:ilvl="0">
      <w:lvl w:ilvl="0">
        <w:numFmt w:val="decimal"/>
        <w:lvlText w:val="%1."/>
        <w:lvlJc w:val="left"/>
      </w:lvl>
    </w:lvlOverride>
  </w:num>
  <w:num w:numId="19">
    <w:abstractNumId w:val="3"/>
    <w:lvlOverride w:ilvl="0">
      <w:lvl w:ilvl="0">
        <w:numFmt w:val="decimal"/>
        <w:lvlText w:val="%1."/>
        <w:lvlJc w:val="left"/>
      </w:lvl>
    </w:lvlOverride>
  </w:num>
  <w:num w:numId="20">
    <w:abstractNumId w:val="10"/>
  </w:num>
  <w:num w:numId="21">
    <w:abstractNumId w:val="8"/>
  </w:num>
  <w:num w:numId="22">
    <w:abstractNumId w:val="4"/>
  </w:num>
  <w:num w:numId="23">
    <w:abstractNumId w:val="5"/>
  </w:num>
  <w:num w:numId="24">
    <w:abstractNumId w:val="15"/>
  </w:num>
  <w:num w:numId="25">
    <w:abstractNumId w:val="14"/>
  </w:num>
  <w:num w:numId="26">
    <w:abstractNumId w:val="18"/>
  </w:num>
  <w:num w:numId="27">
    <w:abstractNumId w:val="1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548"/>
    <w:rsid w:val="0000182F"/>
    <w:rsid w:val="00007FD2"/>
    <w:rsid w:val="0001009B"/>
    <w:rsid w:val="00010525"/>
    <w:rsid w:val="00013216"/>
    <w:rsid w:val="0001646F"/>
    <w:rsid w:val="00016AC1"/>
    <w:rsid w:val="00020F3C"/>
    <w:rsid w:val="0002194D"/>
    <w:rsid w:val="000249F2"/>
    <w:rsid w:val="000264D5"/>
    <w:rsid w:val="000322AD"/>
    <w:rsid w:val="0003348A"/>
    <w:rsid w:val="000372A8"/>
    <w:rsid w:val="00044589"/>
    <w:rsid w:val="00044833"/>
    <w:rsid w:val="00050040"/>
    <w:rsid w:val="00055929"/>
    <w:rsid w:val="00057483"/>
    <w:rsid w:val="00062BB5"/>
    <w:rsid w:val="000653ED"/>
    <w:rsid w:val="0007692A"/>
    <w:rsid w:val="000829FE"/>
    <w:rsid w:val="00083BEA"/>
    <w:rsid w:val="000844DB"/>
    <w:rsid w:val="00084DD8"/>
    <w:rsid w:val="00091DB0"/>
    <w:rsid w:val="000A2E7E"/>
    <w:rsid w:val="000A3FF4"/>
    <w:rsid w:val="000B0B4B"/>
    <w:rsid w:val="000B64AD"/>
    <w:rsid w:val="000B6CE2"/>
    <w:rsid w:val="000C4C81"/>
    <w:rsid w:val="000C5610"/>
    <w:rsid w:val="000C5BB7"/>
    <w:rsid w:val="000D3A8E"/>
    <w:rsid w:val="000D5A65"/>
    <w:rsid w:val="000D642F"/>
    <w:rsid w:val="000D7C9A"/>
    <w:rsid w:val="000E0E6A"/>
    <w:rsid w:val="000E5566"/>
    <w:rsid w:val="000F047F"/>
    <w:rsid w:val="000F3C7B"/>
    <w:rsid w:val="00100087"/>
    <w:rsid w:val="00100531"/>
    <w:rsid w:val="001010D2"/>
    <w:rsid w:val="0010204D"/>
    <w:rsid w:val="00102BD2"/>
    <w:rsid w:val="00111E56"/>
    <w:rsid w:val="0011298A"/>
    <w:rsid w:val="00112AA7"/>
    <w:rsid w:val="00112E0D"/>
    <w:rsid w:val="00114339"/>
    <w:rsid w:val="00116958"/>
    <w:rsid w:val="001208AC"/>
    <w:rsid w:val="0013230F"/>
    <w:rsid w:val="00133B75"/>
    <w:rsid w:val="00135B5C"/>
    <w:rsid w:val="00140452"/>
    <w:rsid w:val="00141D52"/>
    <w:rsid w:val="001517E3"/>
    <w:rsid w:val="001521B4"/>
    <w:rsid w:val="001577A7"/>
    <w:rsid w:val="001628C5"/>
    <w:rsid w:val="00163198"/>
    <w:rsid w:val="001661BE"/>
    <w:rsid w:val="00170D15"/>
    <w:rsid w:val="00176432"/>
    <w:rsid w:val="00184C9E"/>
    <w:rsid w:val="00187111"/>
    <w:rsid w:val="00187538"/>
    <w:rsid w:val="00190E6A"/>
    <w:rsid w:val="001969CA"/>
    <w:rsid w:val="001A4378"/>
    <w:rsid w:val="001A4481"/>
    <w:rsid w:val="001A6EA1"/>
    <w:rsid w:val="001A72EE"/>
    <w:rsid w:val="001A752E"/>
    <w:rsid w:val="001C20FD"/>
    <w:rsid w:val="001C35A4"/>
    <w:rsid w:val="001C68B1"/>
    <w:rsid w:val="001D0B49"/>
    <w:rsid w:val="001D575D"/>
    <w:rsid w:val="001E275A"/>
    <w:rsid w:val="001E37E5"/>
    <w:rsid w:val="001F3A68"/>
    <w:rsid w:val="001F427E"/>
    <w:rsid w:val="00204223"/>
    <w:rsid w:val="002043FD"/>
    <w:rsid w:val="00205B59"/>
    <w:rsid w:val="00210EC9"/>
    <w:rsid w:val="002130B9"/>
    <w:rsid w:val="00222CFF"/>
    <w:rsid w:val="00223699"/>
    <w:rsid w:val="0022773B"/>
    <w:rsid w:val="00231F7C"/>
    <w:rsid w:val="00237F98"/>
    <w:rsid w:val="00242864"/>
    <w:rsid w:val="00243048"/>
    <w:rsid w:val="00243A59"/>
    <w:rsid w:val="002546C6"/>
    <w:rsid w:val="002609FF"/>
    <w:rsid w:val="00271A89"/>
    <w:rsid w:val="002727CE"/>
    <w:rsid w:val="00285E52"/>
    <w:rsid w:val="002918B5"/>
    <w:rsid w:val="00291B59"/>
    <w:rsid w:val="002946F3"/>
    <w:rsid w:val="002967F2"/>
    <w:rsid w:val="002A1270"/>
    <w:rsid w:val="002A285D"/>
    <w:rsid w:val="002A2A94"/>
    <w:rsid w:val="002A47EB"/>
    <w:rsid w:val="002A4953"/>
    <w:rsid w:val="002A4DCF"/>
    <w:rsid w:val="002B0E02"/>
    <w:rsid w:val="002B1C13"/>
    <w:rsid w:val="002B4583"/>
    <w:rsid w:val="002B7417"/>
    <w:rsid w:val="002C3A68"/>
    <w:rsid w:val="002D23BE"/>
    <w:rsid w:val="002E24DA"/>
    <w:rsid w:val="002F1581"/>
    <w:rsid w:val="002F20F4"/>
    <w:rsid w:val="002F3FAF"/>
    <w:rsid w:val="00300065"/>
    <w:rsid w:val="003069C9"/>
    <w:rsid w:val="0031460C"/>
    <w:rsid w:val="003170DC"/>
    <w:rsid w:val="00323E6B"/>
    <w:rsid w:val="003308E4"/>
    <w:rsid w:val="0033392A"/>
    <w:rsid w:val="00335E5C"/>
    <w:rsid w:val="00340306"/>
    <w:rsid w:val="00341111"/>
    <w:rsid w:val="0034314E"/>
    <w:rsid w:val="00343CBF"/>
    <w:rsid w:val="0034442C"/>
    <w:rsid w:val="003477F1"/>
    <w:rsid w:val="00356972"/>
    <w:rsid w:val="00361EDB"/>
    <w:rsid w:val="003634AC"/>
    <w:rsid w:val="003644C5"/>
    <w:rsid w:val="00365193"/>
    <w:rsid w:val="00372799"/>
    <w:rsid w:val="0037363C"/>
    <w:rsid w:val="00374682"/>
    <w:rsid w:val="00383B7B"/>
    <w:rsid w:val="00391146"/>
    <w:rsid w:val="003929E5"/>
    <w:rsid w:val="003A1EC8"/>
    <w:rsid w:val="003B3E4F"/>
    <w:rsid w:val="003C0371"/>
    <w:rsid w:val="003C71A1"/>
    <w:rsid w:val="003D08DF"/>
    <w:rsid w:val="003D2EDD"/>
    <w:rsid w:val="003D62F2"/>
    <w:rsid w:val="003E3D34"/>
    <w:rsid w:val="003E5B54"/>
    <w:rsid w:val="003F3049"/>
    <w:rsid w:val="004011CD"/>
    <w:rsid w:val="00403108"/>
    <w:rsid w:val="00406A4B"/>
    <w:rsid w:val="00407309"/>
    <w:rsid w:val="004109BF"/>
    <w:rsid w:val="00412575"/>
    <w:rsid w:val="00415560"/>
    <w:rsid w:val="004155DD"/>
    <w:rsid w:val="00416FD9"/>
    <w:rsid w:val="00421EBC"/>
    <w:rsid w:val="00423B42"/>
    <w:rsid w:val="0042536F"/>
    <w:rsid w:val="004330F0"/>
    <w:rsid w:val="004344FC"/>
    <w:rsid w:val="00434993"/>
    <w:rsid w:val="00440424"/>
    <w:rsid w:val="00440D31"/>
    <w:rsid w:val="004435E3"/>
    <w:rsid w:val="00443DE3"/>
    <w:rsid w:val="00453A72"/>
    <w:rsid w:val="00461CBA"/>
    <w:rsid w:val="00465EE6"/>
    <w:rsid w:val="004676F4"/>
    <w:rsid w:val="0047615E"/>
    <w:rsid w:val="0048731D"/>
    <w:rsid w:val="004948BB"/>
    <w:rsid w:val="00496AFF"/>
    <w:rsid w:val="004A0F33"/>
    <w:rsid w:val="004A33A5"/>
    <w:rsid w:val="004A3912"/>
    <w:rsid w:val="004A4F18"/>
    <w:rsid w:val="004A5734"/>
    <w:rsid w:val="004C1A4C"/>
    <w:rsid w:val="004C2038"/>
    <w:rsid w:val="004D627A"/>
    <w:rsid w:val="004D74B5"/>
    <w:rsid w:val="004E3A37"/>
    <w:rsid w:val="004E42D4"/>
    <w:rsid w:val="004E5751"/>
    <w:rsid w:val="004E5F05"/>
    <w:rsid w:val="004E6B44"/>
    <w:rsid w:val="004F546C"/>
    <w:rsid w:val="00500D62"/>
    <w:rsid w:val="0050173D"/>
    <w:rsid w:val="00501A58"/>
    <w:rsid w:val="00511BA0"/>
    <w:rsid w:val="005121B3"/>
    <w:rsid w:val="00515796"/>
    <w:rsid w:val="00515A8A"/>
    <w:rsid w:val="00516F3C"/>
    <w:rsid w:val="00524BC9"/>
    <w:rsid w:val="00527A43"/>
    <w:rsid w:val="0054048E"/>
    <w:rsid w:val="00542716"/>
    <w:rsid w:val="00553873"/>
    <w:rsid w:val="00560F78"/>
    <w:rsid w:val="00561161"/>
    <w:rsid w:val="005632D1"/>
    <w:rsid w:val="005634A0"/>
    <w:rsid w:val="00571916"/>
    <w:rsid w:val="00572CB6"/>
    <w:rsid w:val="00576FCC"/>
    <w:rsid w:val="00580099"/>
    <w:rsid w:val="005819AB"/>
    <w:rsid w:val="005822BF"/>
    <w:rsid w:val="005834AF"/>
    <w:rsid w:val="005900AF"/>
    <w:rsid w:val="005936FD"/>
    <w:rsid w:val="005966A7"/>
    <w:rsid w:val="005A00C7"/>
    <w:rsid w:val="005A1502"/>
    <w:rsid w:val="005A4C11"/>
    <w:rsid w:val="005B1692"/>
    <w:rsid w:val="005B7033"/>
    <w:rsid w:val="005C3E77"/>
    <w:rsid w:val="005C4A94"/>
    <w:rsid w:val="005C7932"/>
    <w:rsid w:val="005D6FC0"/>
    <w:rsid w:val="005E2548"/>
    <w:rsid w:val="005E28C8"/>
    <w:rsid w:val="005E3423"/>
    <w:rsid w:val="005F7714"/>
    <w:rsid w:val="00600D53"/>
    <w:rsid w:val="00603D59"/>
    <w:rsid w:val="006053C7"/>
    <w:rsid w:val="006123C2"/>
    <w:rsid w:val="00616CC7"/>
    <w:rsid w:val="0062295A"/>
    <w:rsid w:val="00635969"/>
    <w:rsid w:val="00637C6F"/>
    <w:rsid w:val="0064067D"/>
    <w:rsid w:val="00643C05"/>
    <w:rsid w:val="0064539F"/>
    <w:rsid w:val="006478E4"/>
    <w:rsid w:val="0065202D"/>
    <w:rsid w:val="00653BD0"/>
    <w:rsid w:val="00654B24"/>
    <w:rsid w:val="00654F0F"/>
    <w:rsid w:val="00680473"/>
    <w:rsid w:val="00681808"/>
    <w:rsid w:val="00685F27"/>
    <w:rsid w:val="0068762F"/>
    <w:rsid w:val="00687DB7"/>
    <w:rsid w:val="0069092E"/>
    <w:rsid w:val="0069250C"/>
    <w:rsid w:val="00693381"/>
    <w:rsid w:val="00693766"/>
    <w:rsid w:val="006A6C24"/>
    <w:rsid w:val="006A75A8"/>
    <w:rsid w:val="006B001B"/>
    <w:rsid w:val="006B3A25"/>
    <w:rsid w:val="006B4347"/>
    <w:rsid w:val="006B44DD"/>
    <w:rsid w:val="006C10BF"/>
    <w:rsid w:val="006C1272"/>
    <w:rsid w:val="006C15FE"/>
    <w:rsid w:val="006C2333"/>
    <w:rsid w:val="006D445F"/>
    <w:rsid w:val="006D698B"/>
    <w:rsid w:val="006E02D8"/>
    <w:rsid w:val="006E7C40"/>
    <w:rsid w:val="006F06F6"/>
    <w:rsid w:val="006F53DA"/>
    <w:rsid w:val="007031AE"/>
    <w:rsid w:val="007038D0"/>
    <w:rsid w:val="00706C95"/>
    <w:rsid w:val="00710D48"/>
    <w:rsid w:val="007159A4"/>
    <w:rsid w:val="0072167D"/>
    <w:rsid w:val="00727AE6"/>
    <w:rsid w:val="00740536"/>
    <w:rsid w:val="007451E8"/>
    <w:rsid w:val="00745C96"/>
    <w:rsid w:val="00750BE2"/>
    <w:rsid w:val="007520F8"/>
    <w:rsid w:val="007541E6"/>
    <w:rsid w:val="00760B1E"/>
    <w:rsid w:val="00760CCF"/>
    <w:rsid w:val="00761EC0"/>
    <w:rsid w:val="00766157"/>
    <w:rsid w:val="00767D21"/>
    <w:rsid w:val="00771E8E"/>
    <w:rsid w:val="00772A92"/>
    <w:rsid w:val="007800BC"/>
    <w:rsid w:val="0078592F"/>
    <w:rsid w:val="00786F88"/>
    <w:rsid w:val="0079312C"/>
    <w:rsid w:val="00795230"/>
    <w:rsid w:val="007959B6"/>
    <w:rsid w:val="00797008"/>
    <w:rsid w:val="007976E6"/>
    <w:rsid w:val="007A038B"/>
    <w:rsid w:val="007A1371"/>
    <w:rsid w:val="007A33C4"/>
    <w:rsid w:val="007A677C"/>
    <w:rsid w:val="007B0A3A"/>
    <w:rsid w:val="007B1D0C"/>
    <w:rsid w:val="007B1DEB"/>
    <w:rsid w:val="007C4EF3"/>
    <w:rsid w:val="007C60FF"/>
    <w:rsid w:val="007D48A7"/>
    <w:rsid w:val="007E007F"/>
    <w:rsid w:val="007E59DC"/>
    <w:rsid w:val="007F046D"/>
    <w:rsid w:val="007F210B"/>
    <w:rsid w:val="007F2A1E"/>
    <w:rsid w:val="007F2B41"/>
    <w:rsid w:val="00801DB8"/>
    <w:rsid w:val="00803710"/>
    <w:rsid w:val="0080460A"/>
    <w:rsid w:val="00811914"/>
    <w:rsid w:val="00815F6B"/>
    <w:rsid w:val="00817F8C"/>
    <w:rsid w:val="00821BBC"/>
    <w:rsid w:val="00826F1A"/>
    <w:rsid w:val="00827039"/>
    <w:rsid w:val="00831126"/>
    <w:rsid w:val="00841603"/>
    <w:rsid w:val="008418CE"/>
    <w:rsid w:val="00845884"/>
    <w:rsid w:val="00850E49"/>
    <w:rsid w:val="00853F88"/>
    <w:rsid w:val="00854B05"/>
    <w:rsid w:val="00855D8B"/>
    <w:rsid w:val="0086216F"/>
    <w:rsid w:val="0087057C"/>
    <w:rsid w:val="00874A4A"/>
    <w:rsid w:val="00874FDE"/>
    <w:rsid w:val="00882E43"/>
    <w:rsid w:val="0088400B"/>
    <w:rsid w:val="00885EEA"/>
    <w:rsid w:val="00887F87"/>
    <w:rsid w:val="00892021"/>
    <w:rsid w:val="008A7364"/>
    <w:rsid w:val="008B6046"/>
    <w:rsid w:val="008C0455"/>
    <w:rsid w:val="008C269D"/>
    <w:rsid w:val="008C6359"/>
    <w:rsid w:val="008C798A"/>
    <w:rsid w:val="008D13E4"/>
    <w:rsid w:val="008D2738"/>
    <w:rsid w:val="008D2A31"/>
    <w:rsid w:val="008D35C4"/>
    <w:rsid w:val="008D570F"/>
    <w:rsid w:val="008E0077"/>
    <w:rsid w:val="008E10C0"/>
    <w:rsid w:val="008F140E"/>
    <w:rsid w:val="008F3B2B"/>
    <w:rsid w:val="008F3DFA"/>
    <w:rsid w:val="008F49DB"/>
    <w:rsid w:val="00900F00"/>
    <w:rsid w:val="00901DE0"/>
    <w:rsid w:val="00907580"/>
    <w:rsid w:val="009106B2"/>
    <w:rsid w:val="00910C15"/>
    <w:rsid w:val="009150DC"/>
    <w:rsid w:val="00915A90"/>
    <w:rsid w:val="00915AA0"/>
    <w:rsid w:val="00917410"/>
    <w:rsid w:val="00926263"/>
    <w:rsid w:val="00927236"/>
    <w:rsid w:val="009313EF"/>
    <w:rsid w:val="009335A4"/>
    <w:rsid w:val="00940826"/>
    <w:rsid w:val="009552B2"/>
    <w:rsid w:val="00957922"/>
    <w:rsid w:val="00964909"/>
    <w:rsid w:val="00966DF8"/>
    <w:rsid w:val="00970E8C"/>
    <w:rsid w:val="0097171F"/>
    <w:rsid w:val="00972071"/>
    <w:rsid w:val="009720D1"/>
    <w:rsid w:val="0097687C"/>
    <w:rsid w:val="00984EE3"/>
    <w:rsid w:val="009852D6"/>
    <w:rsid w:val="009859E9"/>
    <w:rsid w:val="00987C88"/>
    <w:rsid w:val="009946DC"/>
    <w:rsid w:val="00997A06"/>
    <w:rsid w:val="009A32C0"/>
    <w:rsid w:val="009A49C0"/>
    <w:rsid w:val="009A5157"/>
    <w:rsid w:val="009A76DE"/>
    <w:rsid w:val="009B29AA"/>
    <w:rsid w:val="009B53F8"/>
    <w:rsid w:val="009C5760"/>
    <w:rsid w:val="009D48B6"/>
    <w:rsid w:val="009D4D0F"/>
    <w:rsid w:val="009D7E5F"/>
    <w:rsid w:val="009F22E1"/>
    <w:rsid w:val="00A00F2D"/>
    <w:rsid w:val="00A01CE1"/>
    <w:rsid w:val="00A0401A"/>
    <w:rsid w:val="00A0508C"/>
    <w:rsid w:val="00A13BFE"/>
    <w:rsid w:val="00A15FF7"/>
    <w:rsid w:val="00A16594"/>
    <w:rsid w:val="00A17AB8"/>
    <w:rsid w:val="00A23A23"/>
    <w:rsid w:val="00A2490C"/>
    <w:rsid w:val="00A24C08"/>
    <w:rsid w:val="00A25C2F"/>
    <w:rsid w:val="00A2720A"/>
    <w:rsid w:val="00A32F6A"/>
    <w:rsid w:val="00A365D8"/>
    <w:rsid w:val="00A4013A"/>
    <w:rsid w:val="00A47609"/>
    <w:rsid w:val="00A51690"/>
    <w:rsid w:val="00A67AF4"/>
    <w:rsid w:val="00A73D16"/>
    <w:rsid w:val="00A7499B"/>
    <w:rsid w:val="00A77110"/>
    <w:rsid w:val="00A8033C"/>
    <w:rsid w:val="00A81420"/>
    <w:rsid w:val="00A82B7D"/>
    <w:rsid w:val="00A84971"/>
    <w:rsid w:val="00A9053D"/>
    <w:rsid w:val="00A91E0A"/>
    <w:rsid w:val="00A92A8E"/>
    <w:rsid w:val="00A92FE0"/>
    <w:rsid w:val="00AA37B4"/>
    <w:rsid w:val="00AB0935"/>
    <w:rsid w:val="00AC0E11"/>
    <w:rsid w:val="00AC1B6B"/>
    <w:rsid w:val="00AC2C4D"/>
    <w:rsid w:val="00AC2CE1"/>
    <w:rsid w:val="00AC319E"/>
    <w:rsid w:val="00AD6C0E"/>
    <w:rsid w:val="00AD6DAF"/>
    <w:rsid w:val="00AE0582"/>
    <w:rsid w:val="00AE319C"/>
    <w:rsid w:val="00AF44DD"/>
    <w:rsid w:val="00B02E6D"/>
    <w:rsid w:val="00B0452F"/>
    <w:rsid w:val="00B06E29"/>
    <w:rsid w:val="00B07281"/>
    <w:rsid w:val="00B13450"/>
    <w:rsid w:val="00B217C2"/>
    <w:rsid w:val="00B26C71"/>
    <w:rsid w:val="00B33965"/>
    <w:rsid w:val="00B34BA9"/>
    <w:rsid w:val="00B416E7"/>
    <w:rsid w:val="00B4222D"/>
    <w:rsid w:val="00B5748C"/>
    <w:rsid w:val="00B619EC"/>
    <w:rsid w:val="00B7013E"/>
    <w:rsid w:val="00B71F0F"/>
    <w:rsid w:val="00B74B2C"/>
    <w:rsid w:val="00B75940"/>
    <w:rsid w:val="00B75B29"/>
    <w:rsid w:val="00B75E27"/>
    <w:rsid w:val="00B8091E"/>
    <w:rsid w:val="00B82AA3"/>
    <w:rsid w:val="00B8667C"/>
    <w:rsid w:val="00B90FC5"/>
    <w:rsid w:val="00B94B5F"/>
    <w:rsid w:val="00BA31A2"/>
    <w:rsid w:val="00BA32CA"/>
    <w:rsid w:val="00BA651F"/>
    <w:rsid w:val="00BA734D"/>
    <w:rsid w:val="00BA7DEC"/>
    <w:rsid w:val="00BB3656"/>
    <w:rsid w:val="00BB4952"/>
    <w:rsid w:val="00BC0871"/>
    <w:rsid w:val="00BD13A5"/>
    <w:rsid w:val="00BD22F6"/>
    <w:rsid w:val="00BD5789"/>
    <w:rsid w:val="00BD7AD2"/>
    <w:rsid w:val="00BE1B56"/>
    <w:rsid w:val="00BE3B93"/>
    <w:rsid w:val="00BF1864"/>
    <w:rsid w:val="00C01301"/>
    <w:rsid w:val="00C103DE"/>
    <w:rsid w:val="00C12BCA"/>
    <w:rsid w:val="00C15CD8"/>
    <w:rsid w:val="00C17670"/>
    <w:rsid w:val="00C20466"/>
    <w:rsid w:val="00C240B3"/>
    <w:rsid w:val="00C24371"/>
    <w:rsid w:val="00C273CC"/>
    <w:rsid w:val="00C3211B"/>
    <w:rsid w:val="00C33CCF"/>
    <w:rsid w:val="00C422A1"/>
    <w:rsid w:val="00C4333A"/>
    <w:rsid w:val="00C476CD"/>
    <w:rsid w:val="00C545D5"/>
    <w:rsid w:val="00C55DD6"/>
    <w:rsid w:val="00C67D2F"/>
    <w:rsid w:val="00C738AE"/>
    <w:rsid w:val="00C75952"/>
    <w:rsid w:val="00C75ABE"/>
    <w:rsid w:val="00C774E9"/>
    <w:rsid w:val="00C7767F"/>
    <w:rsid w:val="00C837C1"/>
    <w:rsid w:val="00C91DD9"/>
    <w:rsid w:val="00C94C8B"/>
    <w:rsid w:val="00C95775"/>
    <w:rsid w:val="00CA371C"/>
    <w:rsid w:val="00CA6686"/>
    <w:rsid w:val="00CB7AB0"/>
    <w:rsid w:val="00CC1390"/>
    <w:rsid w:val="00CC2923"/>
    <w:rsid w:val="00CC5A75"/>
    <w:rsid w:val="00CC5FC0"/>
    <w:rsid w:val="00CC7332"/>
    <w:rsid w:val="00CD0CCE"/>
    <w:rsid w:val="00CE257A"/>
    <w:rsid w:val="00CE55D4"/>
    <w:rsid w:val="00CF0B95"/>
    <w:rsid w:val="00CF3C05"/>
    <w:rsid w:val="00CF48E9"/>
    <w:rsid w:val="00D030EC"/>
    <w:rsid w:val="00D058A6"/>
    <w:rsid w:val="00D11EDC"/>
    <w:rsid w:val="00D15FCE"/>
    <w:rsid w:val="00D37C57"/>
    <w:rsid w:val="00D421B7"/>
    <w:rsid w:val="00D436A6"/>
    <w:rsid w:val="00D45474"/>
    <w:rsid w:val="00D46F26"/>
    <w:rsid w:val="00D47B48"/>
    <w:rsid w:val="00D502D4"/>
    <w:rsid w:val="00D51E55"/>
    <w:rsid w:val="00D521FF"/>
    <w:rsid w:val="00D543F1"/>
    <w:rsid w:val="00D545FD"/>
    <w:rsid w:val="00D60977"/>
    <w:rsid w:val="00D61502"/>
    <w:rsid w:val="00D63509"/>
    <w:rsid w:val="00D65907"/>
    <w:rsid w:val="00D65FDE"/>
    <w:rsid w:val="00D70EF9"/>
    <w:rsid w:val="00D74EF1"/>
    <w:rsid w:val="00D772D9"/>
    <w:rsid w:val="00D80EB3"/>
    <w:rsid w:val="00D87C30"/>
    <w:rsid w:val="00D90E52"/>
    <w:rsid w:val="00D913E8"/>
    <w:rsid w:val="00D93E69"/>
    <w:rsid w:val="00D95EEB"/>
    <w:rsid w:val="00D97D37"/>
    <w:rsid w:val="00DB436F"/>
    <w:rsid w:val="00DB5569"/>
    <w:rsid w:val="00DB7FCA"/>
    <w:rsid w:val="00DC07EF"/>
    <w:rsid w:val="00DC1FB3"/>
    <w:rsid w:val="00DD24FC"/>
    <w:rsid w:val="00DD3F63"/>
    <w:rsid w:val="00DD79CE"/>
    <w:rsid w:val="00DE6442"/>
    <w:rsid w:val="00DE770F"/>
    <w:rsid w:val="00DF7415"/>
    <w:rsid w:val="00E035D2"/>
    <w:rsid w:val="00E04B29"/>
    <w:rsid w:val="00E12183"/>
    <w:rsid w:val="00E14E89"/>
    <w:rsid w:val="00E1703C"/>
    <w:rsid w:val="00E24031"/>
    <w:rsid w:val="00E34488"/>
    <w:rsid w:val="00E35626"/>
    <w:rsid w:val="00E37378"/>
    <w:rsid w:val="00E52D25"/>
    <w:rsid w:val="00E55D8C"/>
    <w:rsid w:val="00E56481"/>
    <w:rsid w:val="00E66156"/>
    <w:rsid w:val="00E72128"/>
    <w:rsid w:val="00E8031C"/>
    <w:rsid w:val="00E82BBC"/>
    <w:rsid w:val="00E84AD4"/>
    <w:rsid w:val="00E872BD"/>
    <w:rsid w:val="00E904AF"/>
    <w:rsid w:val="00E90AB0"/>
    <w:rsid w:val="00EA5120"/>
    <w:rsid w:val="00EB0A15"/>
    <w:rsid w:val="00EB1171"/>
    <w:rsid w:val="00EC5B32"/>
    <w:rsid w:val="00ED1E2F"/>
    <w:rsid w:val="00ED3642"/>
    <w:rsid w:val="00ED7FCB"/>
    <w:rsid w:val="00EE3253"/>
    <w:rsid w:val="00EF129A"/>
    <w:rsid w:val="00EF58A1"/>
    <w:rsid w:val="00EF5DC2"/>
    <w:rsid w:val="00EF74A8"/>
    <w:rsid w:val="00F01EC8"/>
    <w:rsid w:val="00F02283"/>
    <w:rsid w:val="00F0358A"/>
    <w:rsid w:val="00F04922"/>
    <w:rsid w:val="00F05A7C"/>
    <w:rsid w:val="00F06508"/>
    <w:rsid w:val="00F11539"/>
    <w:rsid w:val="00F1690A"/>
    <w:rsid w:val="00F41025"/>
    <w:rsid w:val="00F42213"/>
    <w:rsid w:val="00F4297D"/>
    <w:rsid w:val="00F46C78"/>
    <w:rsid w:val="00F50C0E"/>
    <w:rsid w:val="00F50C73"/>
    <w:rsid w:val="00F51204"/>
    <w:rsid w:val="00F51725"/>
    <w:rsid w:val="00F51B3F"/>
    <w:rsid w:val="00F52564"/>
    <w:rsid w:val="00F52A7C"/>
    <w:rsid w:val="00F55778"/>
    <w:rsid w:val="00F605C6"/>
    <w:rsid w:val="00F64FDF"/>
    <w:rsid w:val="00F727E7"/>
    <w:rsid w:val="00F752E6"/>
    <w:rsid w:val="00F77508"/>
    <w:rsid w:val="00F90688"/>
    <w:rsid w:val="00F91022"/>
    <w:rsid w:val="00F9160E"/>
    <w:rsid w:val="00F963D6"/>
    <w:rsid w:val="00F9711F"/>
    <w:rsid w:val="00F97A72"/>
    <w:rsid w:val="00FB4BEF"/>
    <w:rsid w:val="00FB5208"/>
    <w:rsid w:val="00FC55DC"/>
    <w:rsid w:val="00FD227F"/>
    <w:rsid w:val="00FD286F"/>
    <w:rsid w:val="00FD5CFF"/>
    <w:rsid w:val="00FE1CCE"/>
    <w:rsid w:val="00FE26E9"/>
    <w:rsid w:val="00FF2B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30A41C-5464-4211-BDCB-4F0BD4380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767D21"/>
  </w:style>
  <w:style w:type="paragraph" w:styleId="1">
    <w:name w:val="heading 1"/>
    <w:basedOn w:val="a3"/>
    <w:next w:val="a3"/>
    <w:link w:val="11"/>
    <w:uiPriority w:val="9"/>
    <w:qFormat/>
    <w:rsid w:val="00CF3C0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3"/>
    <w:next w:val="a3"/>
    <w:link w:val="20"/>
    <w:qFormat/>
    <w:rsid w:val="006E7C40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3"/>
    <w:next w:val="a3"/>
    <w:link w:val="30"/>
    <w:uiPriority w:val="9"/>
    <w:unhideWhenUsed/>
    <w:qFormat/>
    <w:rsid w:val="006B00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3"/>
    <w:next w:val="a3"/>
    <w:link w:val="40"/>
    <w:uiPriority w:val="9"/>
    <w:semiHidden/>
    <w:unhideWhenUsed/>
    <w:qFormat/>
    <w:rsid w:val="00D545F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Normal (Web)"/>
    <w:basedOn w:val="a3"/>
    <w:uiPriority w:val="99"/>
    <w:unhideWhenUsed/>
    <w:rsid w:val="00112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Strong"/>
    <w:basedOn w:val="a4"/>
    <w:uiPriority w:val="22"/>
    <w:qFormat/>
    <w:rsid w:val="00112E0D"/>
    <w:rPr>
      <w:b/>
      <w:bCs/>
    </w:rPr>
  </w:style>
  <w:style w:type="paragraph" w:styleId="a9">
    <w:name w:val="List Paragraph"/>
    <w:basedOn w:val="a3"/>
    <w:link w:val="aa"/>
    <w:uiPriority w:val="34"/>
    <w:qFormat/>
    <w:rsid w:val="00501A58"/>
    <w:pPr>
      <w:ind w:left="720"/>
      <w:contextualSpacing/>
    </w:pPr>
  </w:style>
  <w:style w:type="character" w:customStyle="1" w:styleId="20">
    <w:name w:val="Заголовок 2 Знак"/>
    <w:basedOn w:val="a4"/>
    <w:link w:val="2"/>
    <w:rsid w:val="006E7C40"/>
    <w:rPr>
      <w:rFonts w:ascii="Times New Roman" w:eastAsia="Times New Roman" w:hAnsi="Times New Roman" w:cs="Times New Roman"/>
      <w:sz w:val="28"/>
      <w:szCs w:val="20"/>
    </w:rPr>
  </w:style>
  <w:style w:type="paragraph" w:customStyle="1" w:styleId="Default">
    <w:name w:val="Default"/>
    <w:rsid w:val="00850E4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c4">
    <w:name w:val="c4"/>
    <w:rsid w:val="001521B4"/>
  </w:style>
  <w:style w:type="character" w:styleId="ab">
    <w:name w:val="Hyperlink"/>
    <w:unhideWhenUsed/>
    <w:rsid w:val="002A4DCF"/>
    <w:rPr>
      <w:color w:val="0000FF"/>
      <w:u w:val="single"/>
    </w:rPr>
  </w:style>
  <w:style w:type="paragraph" w:customStyle="1" w:styleId="Style96">
    <w:name w:val="Style96"/>
    <w:basedOn w:val="a3"/>
    <w:uiPriority w:val="99"/>
    <w:rsid w:val="00F42213"/>
    <w:pPr>
      <w:widowControl w:val="0"/>
      <w:autoSpaceDE w:val="0"/>
      <w:autoSpaceDN w:val="0"/>
      <w:adjustRightInd w:val="0"/>
      <w:spacing w:after="0" w:line="321" w:lineRule="exact"/>
      <w:ind w:firstLine="404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10">
    <w:name w:val="Обычный (веб)1"/>
    <w:basedOn w:val="a3"/>
    <w:rsid w:val="002727CE"/>
    <w:pPr>
      <w:suppressAutoHyphens/>
      <w:spacing w:after="0" w:line="100" w:lineRule="atLeast"/>
      <w:ind w:firstLine="480"/>
      <w:jc w:val="both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character" w:customStyle="1" w:styleId="12">
    <w:name w:val="Заголовок 1 Знак"/>
    <w:rsid w:val="003F3049"/>
    <w:rPr>
      <w:rFonts w:ascii="Arial" w:hAnsi="Arial" w:cs="Arial"/>
      <w:b/>
      <w:bCs/>
      <w:color w:val="000000"/>
      <w:kern w:val="32"/>
      <w:sz w:val="32"/>
      <w:szCs w:val="32"/>
    </w:rPr>
  </w:style>
  <w:style w:type="table" w:styleId="ac">
    <w:name w:val="Table Grid"/>
    <w:basedOn w:val="a5"/>
    <w:uiPriority w:val="39"/>
    <w:rsid w:val="008C63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31">
    <w:name w:val="Основной текст3"/>
    <w:basedOn w:val="a3"/>
    <w:rsid w:val="008C6359"/>
    <w:pPr>
      <w:shd w:val="clear" w:color="auto" w:fill="FFFFFF"/>
      <w:spacing w:after="120" w:line="275" w:lineRule="exact"/>
      <w:ind w:hanging="520"/>
      <w:jc w:val="center"/>
    </w:pPr>
    <w:rPr>
      <w:rFonts w:ascii="Times New Roman" w:eastAsia="Times New Roman" w:hAnsi="Times New Roman" w:cs="Times New Roman"/>
      <w:sz w:val="23"/>
      <w:szCs w:val="23"/>
    </w:rPr>
  </w:style>
  <w:style w:type="paragraph" w:styleId="ad">
    <w:name w:val="header"/>
    <w:basedOn w:val="a3"/>
    <w:link w:val="ae"/>
    <w:uiPriority w:val="99"/>
    <w:unhideWhenUsed/>
    <w:rsid w:val="003D2E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4"/>
    <w:link w:val="ad"/>
    <w:uiPriority w:val="99"/>
    <w:rsid w:val="003D2EDD"/>
  </w:style>
  <w:style w:type="paragraph" w:styleId="af">
    <w:name w:val="footer"/>
    <w:basedOn w:val="a3"/>
    <w:link w:val="af0"/>
    <w:uiPriority w:val="99"/>
    <w:unhideWhenUsed/>
    <w:rsid w:val="003D2E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4"/>
    <w:link w:val="af"/>
    <w:uiPriority w:val="99"/>
    <w:rsid w:val="003D2EDD"/>
  </w:style>
  <w:style w:type="paragraph" w:customStyle="1" w:styleId="a0">
    <w:name w:val="Пункт"/>
    <w:basedOn w:val="a3"/>
    <w:rsid w:val="00760CCF"/>
    <w:pPr>
      <w:widowControl w:val="0"/>
      <w:numPr>
        <w:ilvl w:val="2"/>
        <w:numId w:val="6"/>
      </w:num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1">
    <w:name w:val="подпункт"/>
    <w:basedOn w:val="a0"/>
    <w:rsid w:val="00760CCF"/>
    <w:pPr>
      <w:numPr>
        <w:ilvl w:val="3"/>
      </w:numPr>
    </w:pPr>
  </w:style>
  <w:style w:type="paragraph" w:customStyle="1" w:styleId="212pt">
    <w:name w:val="Стиль мой заголовок 2 + 12 pt"/>
    <w:basedOn w:val="a3"/>
    <w:rsid w:val="00760CCF"/>
    <w:pPr>
      <w:keepNext/>
      <w:widowControl w:val="0"/>
      <w:numPr>
        <w:ilvl w:val="1"/>
        <w:numId w:val="6"/>
      </w:numPr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4"/>
      <w:szCs w:val="20"/>
    </w:rPr>
  </w:style>
  <w:style w:type="paragraph" w:customStyle="1" w:styleId="a">
    <w:name w:val="номера"/>
    <w:rsid w:val="00760CCF"/>
    <w:pPr>
      <w:numPr>
        <w:ilvl w:val="5"/>
        <w:numId w:val="6"/>
      </w:numPr>
      <w:spacing w:after="0" w:line="240" w:lineRule="auto"/>
      <w:outlineLvl w:val="5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2">
    <w:name w:val="Оценка"/>
    <w:rsid w:val="00760CCF"/>
    <w:pPr>
      <w:numPr>
        <w:ilvl w:val="4"/>
        <w:numId w:val="6"/>
      </w:num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table" w:customStyle="1" w:styleId="13">
    <w:name w:val="Сетка таблицы1"/>
    <w:basedOn w:val="a5"/>
    <w:uiPriority w:val="59"/>
    <w:rsid w:val="00140452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1">
    <w:name w:val="Balloon Text"/>
    <w:basedOn w:val="a3"/>
    <w:link w:val="af2"/>
    <w:uiPriority w:val="99"/>
    <w:semiHidden/>
    <w:unhideWhenUsed/>
    <w:rsid w:val="006F06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4"/>
    <w:link w:val="af1"/>
    <w:uiPriority w:val="99"/>
    <w:semiHidden/>
    <w:rsid w:val="006F06F6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4"/>
    <w:link w:val="4"/>
    <w:uiPriority w:val="9"/>
    <w:semiHidden/>
    <w:rsid w:val="00D545F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harAttribute484">
    <w:name w:val="CharAttribute484"/>
    <w:uiPriority w:val="99"/>
    <w:rsid w:val="004D74B5"/>
    <w:rPr>
      <w:rFonts w:ascii="Times New Roman" w:eastAsia="Times New Roman"/>
      <w:i/>
      <w:sz w:val="28"/>
    </w:rPr>
  </w:style>
  <w:style w:type="character" w:customStyle="1" w:styleId="aa">
    <w:name w:val="Абзац списка Знак"/>
    <w:link w:val="a9"/>
    <w:uiPriority w:val="34"/>
    <w:qFormat/>
    <w:locked/>
    <w:rsid w:val="004D74B5"/>
  </w:style>
  <w:style w:type="paragraph" w:customStyle="1" w:styleId="14">
    <w:name w:val="Обычный1"/>
    <w:rsid w:val="004D74B5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3">
    <w:name w:val="No Spacing"/>
    <w:uiPriority w:val="1"/>
    <w:qFormat/>
    <w:rsid w:val="004D74B5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30">
    <w:name w:val="Заголовок 3 Знак"/>
    <w:basedOn w:val="a4"/>
    <w:link w:val="3"/>
    <w:uiPriority w:val="9"/>
    <w:rsid w:val="006B00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f4">
    <w:name w:val="Body Text"/>
    <w:basedOn w:val="a3"/>
    <w:link w:val="af5"/>
    <w:uiPriority w:val="99"/>
    <w:semiHidden/>
    <w:unhideWhenUsed/>
    <w:rsid w:val="009720D1"/>
    <w:pPr>
      <w:widowControl w:val="0"/>
      <w:autoSpaceDN w:val="0"/>
      <w:adjustRightInd w:val="0"/>
      <w:spacing w:after="120" w:line="240" w:lineRule="auto"/>
      <w:jc w:val="center"/>
    </w:pPr>
    <w:rPr>
      <w:rFonts w:ascii="Calibri" w:eastAsia="Times New Roman" w:hAnsi="Calibri" w:cs="Calibri"/>
      <w:lang w:eastAsia="en-US"/>
    </w:rPr>
  </w:style>
  <w:style w:type="character" w:customStyle="1" w:styleId="af5">
    <w:name w:val="Основной текст Знак"/>
    <w:basedOn w:val="a4"/>
    <w:link w:val="af4"/>
    <w:uiPriority w:val="99"/>
    <w:semiHidden/>
    <w:rsid w:val="009720D1"/>
    <w:rPr>
      <w:rFonts w:ascii="Calibri" w:eastAsia="Times New Roman" w:hAnsi="Calibri" w:cs="Calibri"/>
      <w:lang w:eastAsia="en-US"/>
    </w:rPr>
  </w:style>
  <w:style w:type="character" w:customStyle="1" w:styleId="af6">
    <w:name w:val="Код"/>
    <w:basedOn w:val="a4"/>
    <w:uiPriority w:val="1"/>
    <w:qFormat/>
    <w:rsid w:val="009720D1"/>
    <w:rPr>
      <w:rFonts w:ascii="Courier New" w:hAnsi="Courier New" w:cs="Courier New" w:hint="default"/>
      <w:b/>
      <w:bCs w:val="0"/>
    </w:rPr>
  </w:style>
  <w:style w:type="character" w:customStyle="1" w:styleId="11">
    <w:name w:val="Заголовок 1 Знак1"/>
    <w:basedOn w:val="a4"/>
    <w:link w:val="1"/>
    <w:uiPriority w:val="9"/>
    <w:rsid w:val="00CF3C0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oc-syllabus-sectionposition">
    <w:name w:val="toc-syllabus-section__position"/>
    <w:basedOn w:val="a4"/>
    <w:rsid w:val="0034314E"/>
  </w:style>
  <w:style w:type="character" w:customStyle="1" w:styleId="lesson-widgetstat">
    <w:name w:val="lesson-widget__stat"/>
    <w:basedOn w:val="a4"/>
    <w:rsid w:val="0034314E"/>
  </w:style>
  <w:style w:type="character" w:customStyle="1" w:styleId="progress-linenumbers">
    <w:name w:val="progress-line__numbers"/>
    <w:basedOn w:val="a4"/>
    <w:rsid w:val="003431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2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6149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8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3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0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03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48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269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17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7160321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8272460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8217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8428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9844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557528">
                                  <w:marLeft w:val="0"/>
                                  <w:marRight w:val="0"/>
                                  <w:marTop w:val="15"/>
                                  <w:marBottom w:val="0"/>
                                  <w:divBdr>
                                    <w:top w:val="single" w:sz="6" w:space="11" w:color="CCCCCC"/>
                                    <w:left w:val="single" w:sz="6" w:space="23" w:color="CCCCCC"/>
                                    <w:bottom w:val="single" w:sz="6" w:space="11" w:color="CCCCCC"/>
                                    <w:right w:val="single" w:sz="6" w:space="15" w:color="CCCCCC"/>
                                  </w:divBdr>
                                  <w:divsChild>
                                    <w:div w:id="19025184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77114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693952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0799314">
                                              <w:marLeft w:val="12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72082827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17065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3070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89892130">
                                  <w:marLeft w:val="45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single" w:sz="6" w:space="0" w:color="CCCCCC"/>
                                    <w:bottom w:val="single" w:sz="6" w:space="0" w:color="CCCCCC"/>
                                    <w:right w:val="single" w:sz="6" w:space="0" w:color="CCCCCC"/>
                                  </w:divBdr>
                                  <w:divsChild>
                                    <w:div w:id="20933544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77167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032689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244276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0419953">
                                              <w:marLeft w:val="0"/>
                                              <w:marRight w:val="30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578890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46761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66001247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37432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09547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70840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15527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4991091">
                                              <w:marLeft w:val="0"/>
                                              <w:marRight w:val="30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39173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408022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3912017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15700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08057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80666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0673000">
                                              <w:marLeft w:val="0"/>
                                              <w:marRight w:val="30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256435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51231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64855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8483404">
                                  <w:marLeft w:val="0"/>
                                  <w:marRight w:val="0"/>
                                  <w:marTop w:val="15"/>
                                  <w:marBottom w:val="0"/>
                                  <w:divBdr>
                                    <w:top w:val="single" w:sz="6" w:space="11" w:color="CCCCCC"/>
                                    <w:left w:val="single" w:sz="6" w:space="23" w:color="CCCCCC"/>
                                    <w:bottom w:val="single" w:sz="6" w:space="11" w:color="CCCCCC"/>
                                    <w:right w:val="single" w:sz="6" w:space="15" w:color="CCCCCC"/>
                                  </w:divBdr>
                                  <w:divsChild>
                                    <w:div w:id="337388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59514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37255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74222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16632619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44196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77897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6845992">
                                  <w:marLeft w:val="45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single" w:sz="6" w:space="0" w:color="CCCCCC"/>
                                    <w:bottom w:val="single" w:sz="6" w:space="0" w:color="CCCCCC"/>
                                    <w:right w:val="single" w:sz="6" w:space="0" w:color="CCCCCC"/>
                                  </w:divBdr>
                                  <w:divsChild>
                                    <w:div w:id="6102087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37991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598919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3196273">
                                              <w:marLeft w:val="0"/>
                                              <w:marRight w:val="30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734431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28156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17258546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709436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03324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35187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9972931">
                                              <w:marLeft w:val="0"/>
                                              <w:marRight w:val="30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60920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17607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0997167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670880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09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67542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57520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4254597">
                                              <w:marLeft w:val="0"/>
                                              <w:marRight w:val="30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09944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87227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92632516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4103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52217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13030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75417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2061797">
                                              <w:marLeft w:val="0"/>
                                              <w:marRight w:val="30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64928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67619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49395531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4906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3701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614528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4270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9751022">
                                              <w:marLeft w:val="0"/>
                                              <w:marRight w:val="30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5991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88637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94509656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32879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8434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276436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70685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6775431">
                                              <w:marLeft w:val="0"/>
                                              <w:marRight w:val="30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834659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53994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900177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37389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403464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9785659">
                                              <w:marLeft w:val="0"/>
                                              <w:marRight w:val="30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562903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524746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4803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0626877">
                                  <w:marLeft w:val="0"/>
                                  <w:marRight w:val="0"/>
                                  <w:marTop w:val="15"/>
                                  <w:marBottom w:val="0"/>
                                  <w:divBdr>
                                    <w:top w:val="single" w:sz="6" w:space="11" w:color="CCCCCC"/>
                                    <w:left w:val="single" w:sz="6" w:space="23" w:color="CCCCCC"/>
                                    <w:bottom w:val="single" w:sz="6" w:space="11" w:color="CCCCCC"/>
                                    <w:right w:val="single" w:sz="6" w:space="15" w:color="CCCCCC"/>
                                  </w:divBdr>
                                  <w:divsChild>
                                    <w:div w:id="2667384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214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95605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98902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34391191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87575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761941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50317659">
                                  <w:marLeft w:val="45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single" w:sz="6" w:space="0" w:color="CCCCCC"/>
                                    <w:bottom w:val="single" w:sz="6" w:space="0" w:color="CCCCCC"/>
                                    <w:right w:val="single" w:sz="6" w:space="0" w:color="CCCCCC"/>
                                  </w:divBdr>
                                  <w:divsChild>
                                    <w:div w:id="514536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53429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684604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09917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3511485">
                                              <w:marLeft w:val="0"/>
                                              <w:marRight w:val="30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732466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6798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38556123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948385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35892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971626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95220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6212497">
                                              <w:marLeft w:val="0"/>
                                              <w:marRight w:val="30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720145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90625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04199425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27809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1439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73889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1510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9095093">
                                              <w:marLeft w:val="0"/>
                                              <w:marRight w:val="30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951668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17425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41216443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744854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73695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90690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66758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5926698">
                                              <w:marLeft w:val="0"/>
                                              <w:marRight w:val="30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532189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2495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276109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12489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4912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7545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1493112">
                                              <w:marLeft w:val="0"/>
                                              <w:marRight w:val="30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003644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6182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4985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7352121">
                                  <w:marLeft w:val="0"/>
                                  <w:marRight w:val="0"/>
                                  <w:marTop w:val="15"/>
                                  <w:marBottom w:val="0"/>
                                  <w:divBdr>
                                    <w:top w:val="single" w:sz="6" w:space="11" w:color="CCCCCC"/>
                                    <w:left w:val="single" w:sz="6" w:space="23" w:color="CCCCCC"/>
                                    <w:bottom w:val="single" w:sz="6" w:space="11" w:color="CCCCCC"/>
                                    <w:right w:val="single" w:sz="6" w:space="15" w:color="CCCCCC"/>
                                  </w:divBdr>
                                  <w:divsChild>
                                    <w:div w:id="3025865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2374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506190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15263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17666296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0646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5314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51281641">
                                  <w:marLeft w:val="45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single" w:sz="6" w:space="0" w:color="CCCCCC"/>
                                    <w:bottom w:val="single" w:sz="6" w:space="0" w:color="CCCCCC"/>
                                    <w:right w:val="single" w:sz="6" w:space="0" w:color="CCCCCC"/>
                                  </w:divBdr>
                                  <w:divsChild>
                                    <w:div w:id="1491747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18720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900465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05312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2919356">
                                              <w:marLeft w:val="0"/>
                                              <w:marRight w:val="30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624975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553583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19789508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44967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9802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501445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770135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7864681">
                                              <w:marLeft w:val="0"/>
                                              <w:marRight w:val="30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675586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5467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14740180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421276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39000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17023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7615939">
                                              <w:marLeft w:val="0"/>
                                              <w:marRight w:val="30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697656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00041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45641925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46034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64916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2472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0905442">
                                              <w:marLeft w:val="0"/>
                                              <w:marRight w:val="30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925152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91178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1434901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0082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06687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231533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1348341">
                                              <w:marLeft w:val="0"/>
                                              <w:marRight w:val="30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562354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39719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35737444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321734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94178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430074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9868776">
                                              <w:marLeft w:val="0"/>
                                              <w:marRight w:val="30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676559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68691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22797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051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58694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3895596">
                                              <w:marLeft w:val="0"/>
                                              <w:marRight w:val="30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209878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86855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93276710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58582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7071242">
                                  <w:marLeft w:val="0"/>
                                  <w:marRight w:val="0"/>
                                  <w:marTop w:val="15"/>
                                  <w:marBottom w:val="0"/>
                                  <w:divBdr>
                                    <w:top w:val="single" w:sz="6" w:space="11" w:color="CCCCCC"/>
                                    <w:left w:val="single" w:sz="6" w:space="23" w:color="CCCCCC"/>
                                    <w:bottom w:val="single" w:sz="6" w:space="11" w:color="CCCCCC"/>
                                    <w:right w:val="single" w:sz="6" w:space="15" w:color="CCCCCC"/>
                                  </w:divBdr>
                                  <w:divsChild>
                                    <w:div w:id="262035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38075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111850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48210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85379924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3145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560866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75281860">
                                  <w:marLeft w:val="45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single" w:sz="6" w:space="0" w:color="CCCCCC"/>
                                    <w:bottom w:val="single" w:sz="6" w:space="0" w:color="CCCCCC"/>
                                    <w:right w:val="single" w:sz="6" w:space="0" w:color="CCCCCC"/>
                                  </w:divBdr>
                                  <w:divsChild>
                                    <w:div w:id="1010526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9470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532324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6524808">
                                              <w:marLeft w:val="0"/>
                                              <w:marRight w:val="30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833070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3533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03915907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31186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603213">
                                  <w:marLeft w:val="0"/>
                                  <w:marRight w:val="0"/>
                                  <w:marTop w:val="15"/>
                                  <w:marBottom w:val="0"/>
                                  <w:divBdr>
                                    <w:top w:val="single" w:sz="6" w:space="11" w:color="CCCCCC"/>
                                    <w:left w:val="single" w:sz="6" w:space="23" w:color="CCCCCC"/>
                                    <w:bottom w:val="single" w:sz="6" w:space="11" w:color="CCCCCC"/>
                                    <w:right w:val="single" w:sz="6" w:space="15" w:color="CCCCCC"/>
                                  </w:divBdr>
                                  <w:divsChild>
                                    <w:div w:id="2001544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1990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4760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37526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00824638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86225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20900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59163523">
                                  <w:marLeft w:val="45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single" w:sz="6" w:space="0" w:color="CCCCCC"/>
                                    <w:bottom w:val="single" w:sz="6" w:space="0" w:color="CCCCCC"/>
                                    <w:right w:val="single" w:sz="6" w:space="0" w:color="CCCCCC"/>
                                  </w:divBdr>
                                  <w:divsChild>
                                    <w:div w:id="1507866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8139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86240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3657968">
                                              <w:marLeft w:val="0"/>
                                              <w:marRight w:val="30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383120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7267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28081059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548087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4328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980013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298572">
                                              <w:marLeft w:val="0"/>
                                              <w:marRight w:val="30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146941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72931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9370392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59066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03617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61302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7681195">
                                              <w:marLeft w:val="0"/>
                                              <w:marRight w:val="30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17575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21698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2108563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09640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4986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77345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2125687">
                                              <w:marLeft w:val="0"/>
                                              <w:marRight w:val="30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2241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81896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56992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8450158">
                                  <w:marLeft w:val="0"/>
                                  <w:marRight w:val="0"/>
                                  <w:marTop w:val="15"/>
                                  <w:marBottom w:val="0"/>
                                  <w:divBdr>
                                    <w:top w:val="single" w:sz="6" w:space="11" w:color="CCCCCC"/>
                                    <w:left w:val="single" w:sz="6" w:space="23" w:color="CCCCCC"/>
                                    <w:bottom w:val="single" w:sz="6" w:space="11" w:color="CCCCCC"/>
                                    <w:right w:val="single" w:sz="6" w:space="15" w:color="CCCCCC"/>
                                  </w:divBdr>
                                  <w:divsChild>
                                    <w:div w:id="1040669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13618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861170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9047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4516153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63060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349149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06729653">
                                  <w:marLeft w:val="45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single" w:sz="6" w:space="0" w:color="CCCCCC"/>
                                    <w:bottom w:val="single" w:sz="6" w:space="0" w:color="CCCCCC"/>
                                    <w:right w:val="single" w:sz="6" w:space="0" w:color="CCCCCC"/>
                                  </w:divBdr>
                                  <w:divsChild>
                                    <w:div w:id="1931347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28525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50306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4740292">
                                              <w:marLeft w:val="0"/>
                                              <w:marRight w:val="30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14192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9253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22334476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959671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97366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32548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2055208">
                                              <w:marLeft w:val="0"/>
                                              <w:marRight w:val="30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594864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193378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65053659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950870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0208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521505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070555">
                                              <w:marLeft w:val="0"/>
                                              <w:marRight w:val="30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310821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10801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70443253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51279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7138045">
                                  <w:marLeft w:val="0"/>
                                  <w:marRight w:val="0"/>
                                  <w:marTop w:val="15"/>
                                  <w:marBottom w:val="0"/>
                                  <w:divBdr>
                                    <w:top w:val="single" w:sz="6" w:space="11" w:color="CCCCCC"/>
                                    <w:left w:val="single" w:sz="6" w:space="23" w:color="CCCCCC"/>
                                    <w:bottom w:val="single" w:sz="6" w:space="11" w:color="CCCCCC"/>
                                    <w:right w:val="single" w:sz="6" w:space="15" w:color="CCCCCC"/>
                                  </w:divBdr>
                                  <w:divsChild>
                                    <w:div w:id="14902945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1847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255671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43036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30435279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48503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605480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18357353">
                                  <w:marLeft w:val="45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single" w:sz="6" w:space="0" w:color="CCCCCC"/>
                                    <w:bottom w:val="single" w:sz="6" w:space="0" w:color="CCCCCC"/>
                                    <w:right w:val="single" w:sz="6" w:space="0" w:color="CCCCCC"/>
                                  </w:divBdr>
                                  <w:divsChild>
                                    <w:div w:id="9416891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83222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561544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4138199">
                                              <w:marLeft w:val="0"/>
                                              <w:marRight w:val="30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113050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74112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83752292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31450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369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065094">
                          <w:marLeft w:val="0"/>
                          <w:marRight w:val="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0805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947732">
                          <w:marLeft w:val="0"/>
                          <w:marRight w:val="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9232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9524298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4366595">
                          <w:marLeft w:val="0"/>
                          <w:marRight w:val="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3041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81049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47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39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47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5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6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1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49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17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0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201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8184062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3128258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18893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7124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2729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4829501">
                                  <w:marLeft w:val="0"/>
                                  <w:marRight w:val="0"/>
                                  <w:marTop w:val="15"/>
                                  <w:marBottom w:val="0"/>
                                  <w:divBdr>
                                    <w:top w:val="single" w:sz="6" w:space="11" w:color="CCCCCC"/>
                                    <w:left w:val="single" w:sz="6" w:space="23" w:color="CCCCCC"/>
                                    <w:bottom w:val="single" w:sz="6" w:space="11" w:color="CCCCCC"/>
                                    <w:right w:val="single" w:sz="6" w:space="15" w:color="CCCCCC"/>
                                  </w:divBdr>
                                  <w:divsChild>
                                    <w:div w:id="996034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49250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460846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6249051">
                                              <w:marLeft w:val="12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07374491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69572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3812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86026329">
                                  <w:marLeft w:val="45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single" w:sz="6" w:space="0" w:color="CCCCCC"/>
                                    <w:bottom w:val="single" w:sz="6" w:space="0" w:color="CCCCCC"/>
                                    <w:right w:val="single" w:sz="6" w:space="0" w:color="CCCCCC"/>
                                  </w:divBdr>
                                  <w:divsChild>
                                    <w:div w:id="14467330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4188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583157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3502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7766557">
                                              <w:marLeft w:val="0"/>
                                              <w:marRight w:val="30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149361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4453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7423135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931359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58658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61565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53240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322691">
                                              <w:marLeft w:val="0"/>
                                              <w:marRight w:val="30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323551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05652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66762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89142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21059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16895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7199660">
                                              <w:marLeft w:val="0"/>
                                              <w:marRight w:val="30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907844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41395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31086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8854461">
                                  <w:marLeft w:val="0"/>
                                  <w:marRight w:val="0"/>
                                  <w:marTop w:val="15"/>
                                  <w:marBottom w:val="0"/>
                                  <w:divBdr>
                                    <w:top w:val="single" w:sz="6" w:space="11" w:color="CCCCCC"/>
                                    <w:left w:val="single" w:sz="6" w:space="23" w:color="CCCCCC"/>
                                    <w:bottom w:val="single" w:sz="6" w:space="11" w:color="CCCCCC"/>
                                    <w:right w:val="single" w:sz="6" w:space="15" w:color="CCCCCC"/>
                                  </w:divBdr>
                                  <w:divsChild>
                                    <w:div w:id="5788263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03422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8002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52608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93769471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1155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41091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24613342">
                                  <w:marLeft w:val="45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single" w:sz="6" w:space="0" w:color="CCCCCC"/>
                                    <w:bottom w:val="single" w:sz="6" w:space="0" w:color="CCCCCC"/>
                                    <w:right w:val="single" w:sz="6" w:space="0" w:color="CCCCCC"/>
                                  </w:divBdr>
                                  <w:divsChild>
                                    <w:div w:id="1485858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8912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152307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5422802">
                                              <w:marLeft w:val="0"/>
                                              <w:marRight w:val="30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234783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59642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5625690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96030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75781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575499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4730075">
                                              <w:marLeft w:val="0"/>
                                              <w:marRight w:val="30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80020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99215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35841535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70237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90490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674360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03826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9361849">
                                              <w:marLeft w:val="0"/>
                                              <w:marRight w:val="30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23329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834173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23442835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19450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0597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137509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19890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6247684">
                                              <w:marLeft w:val="0"/>
                                              <w:marRight w:val="30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81601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95158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1989537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46349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9890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58995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63907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8936483">
                                              <w:marLeft w:val="0"/>
                                              <w:marRight w:val="30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235453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15612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4195705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39210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5882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822353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31212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1863779">
                                              <w:marLeft w:val="0"/>
                                              <w:marRight w:val="30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703433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4954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50620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01620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6314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2181031">
                                              <w:marLeft w:val="0"/>
                                              <w:marRight w:val="30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4527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193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71489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0220871">
                                  <w:marLeft w:val="0"/>
                                  <w:marRight w:val="0"/>
                                  <w:marTop w:val="15"/>
                                  <w:marBottom w:val="0"/>
                                  <w:divBdr>
                                    <w:top w:val="single" w:sz="6" w:space="11" w:color="CCCCCC"/>
                                    <w:left w:val="single" w:sz="6" w:space="23" w:color="CCCCCC"/>
                                    <w:bottom w:val="single" w:sz="6" w:space="11" w:color="CCCCCC"/>
                                    <w:right w:val="single" w:sz="6" w:space="15" w:color="CCCCCC"/>
                                  </w:divBdr>
                                  <w:divsChild>
                                    <w:div w:id="13566138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3591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83716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23127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94146437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06162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29798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50893451">
                                  <w:marLeft w:val="45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single" w:sz="6" w:space="0" w:color="CCCCCC"/>
                                    <w:bottom w:val="single" w:sz="6" w:space="0" w:color="CCCCCC"/>
                                    <w:right w:val="single" w:sz="6" w:space="0" w:color="CCCCCC"/>
                                  </w:divBdr>
                                  <w:divsChild>
                                    <w:div w:id="19279573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68217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594756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356494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3547470">
                                              <w:marLeft w:val="0"/>
                                              <w:marRight w:val="30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22003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20810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17828359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528945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77143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3177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222179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4610514">
                                              <w:marLeft w:val="0"/>
                                              <w:marRight w:val="30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316241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80302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76903670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04542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35375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757241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936935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1310529">
                                              <w:marLeft w:val="0"/>
                                              <w:marRight w:val="30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567229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1864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9147454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603349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64425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02192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169447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0697074">
                                              <w:marLeft w:val="0"/>
                                              <w:marRight w:val="30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007224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08060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810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94051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932773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005550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8776478">
                                              <w:marLeft w:val="0"/>
                                              <w:marRight w:val="30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42582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8607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899822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8548245">
                                  <w:marLeft w:val="0"/>
                                  <w:marRight w:val="0"/>
                                  <w:marTop w:val="15"/>
                                  <w:marBottom w:val="0"/>
                                  <w:divBdr>
                                    <w:top w:val="single" w:sz="6" w:space="11" w:color="CCCCCC"/>
                                    <w:left w:val="single" w:sz="6" w:space="23" w:color="CCCCCC"/>
                                    <w:bottom w:val="single" w:sz="6" w:space="11" w:color="CCCCCC"/>
                                    <w:right w:val="single" w:sz="6" w:space="15" w:color="CCCCCC"/>
                                  </w:divBdr>
                                  <w:divsChild>
                                    <w:div w:id="4874016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8937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48861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04576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46616887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0721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261485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69467275">
                                  <w:marLeft w:val="45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single" w:sz="6" w:space="0" w:color="CCCCCC"/>
                                    <w:bottom w:val="single" w:sz="6" w:space="0" w:color="CCCCCC"/>
                                    <w:right w:val="single" w:sz="6" w:space="0" w:color="CCCCCC"/>
                                  </w:divBdr>
                                  <w:divsChild>
                                    <w:div w:id="1740861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50819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86585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323762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9158490">
                                              <w:marLeft w:val="0"/>
                                              <w:marRight w:val="30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527646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83789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21947315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37113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48498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54561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34130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6180349">
                                              <w:marLeft w:val="0"/>
                                              <w:marRight w:val="30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70348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07502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43119396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751602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4580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591974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1329750">
                                              <w:marLeft w:val="0"/>
                                              <w:marRight w:val="30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745097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66484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4563325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62077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60649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41617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5258316">
                                              <w:marLeft w:val="0"/>
                                              <w:marRight w:val="30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55402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70656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41260633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45927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9775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189400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9211741">
                                              <w:marLeft w:val="0"/>
                                              <w:marRight w:val="30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7029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33236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71059256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992640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84945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1820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454119">
                                              <w:marLeft w:val="0"/>
                                              <w:marRight w:val="30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952365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4229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71721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474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98578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0122523">
                                              <w:marLeft w:val="0"/>
                                              <w:marRight w:val="30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503438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24505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78628576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50224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4573183">
                                  <w:marLeft w:val="0"/>
                                  <w:marRight w:val="0"/>
                                  <w:marTop w:val="15"/>
                                  <w:marBottom w:val="0"/>
                                  <w:divBdr>
                                    <w:top w:val="single" w:sz="6" w:space="11" w:color="CCCCCC"/>
                                    <w:left w:val="single" w:sz="6" w:space="23" w:color="CCCCCC"/>
                                    <w:bottom w:val="single" w:sz="6" w:space="11" w:color="CCCCCC"/>
                                    <w:right w:val="single" w:sz="6" w:space="15" w:color="CCCCCC"/>
                                  </w:divBdr>
                                  <w:divsChild>
                                    <w:div w:id="13805954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7145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13256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84321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16730005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46702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688907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06993604">
                                  <w:marLeft w:val="45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single" w:sz="6" w:space="0" w:color="CCCCCC"/>
                                    <w:bottom w:val="single" w:sz="6" w:space="0" w:color="CCCCCC"/>
                                    <w:right w:val="single" w:sz="6" w:space="0" w:color="CCCCCC"/>
                                  </w:divBdr>
                                  <w:divsChild>
                                    <w:div w:id="618292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1453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719330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1096834">
                                              <w:marLeft w:val="0"/>
                                              <w:marRight w:val="30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728013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09071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27918174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6199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606213">
                                  <w:marLeft w:val="0"/>
                                  <w:marRight w:val="0"/>
                                  <w:marTop w:val="15"/>
                                  <w:marBottom w:val="0"/>
                                  <w:divBdr>
                                    <w:top w:val="single" w:sz="6" w:space="11" w:color="CCCCCC"/>
                                    <w:left w:val="single" w:sz="6" w:space="23" w:color="CCCCCC"/>
                                    <w:bottom w:val="single" w:sz="6" w:space="11" w:color="CCCCCC"/>
                                    <w:right w:val="single" w:sz="6" w:space="15" w:color="CCCCCC"/>
                                  </w:divBdr>
                                  <w:divsChild>
                                    <w:div w:id="18515267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5433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948409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54826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30225008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6587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95720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22687334">
                                  <w:marLeft w:val="45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single" w:sz="6" w:space="0" w:color="CCCCCC"/>
                                    <w:bottom w:val="single" w:sz="6" w:space="0" w:color="CCCCCC"/>
                                    <w:right w:val="single" w:sz="6" w:space="0" w:color="CCCCCC"/>
                                  </w:divBdr>
                                  <w:divsChild>
                                    <w:div w:id="1462108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37509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731986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5214336">
                                              <w:marLeft w:val="0"/>
                                              <w:marRight w:val="30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408214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8104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65701811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7164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2573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627590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55681912">
                                              <w:marLeft w:val="0"/>
                                              <w:marRight w:val="30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234339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50354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0683773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03723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51867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45588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3605020">
                                              <w:marLeft w:val="0"/>
                                              <w:marRight w:val="30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334347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74548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59587484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900070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48273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507644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5563925">
                                              <w:marLeft w:val="0"/>
                                              <w:marRight w:val="30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834677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19227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00959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703022">
                                  <w:marLeft w:val="0"/>
                                  <w:marRight w:val="0"/>
                                  <w:marTop w:val="15"/>
                                  <w:marBottom w:val="0"/>
                                  <w:divBdr>
                                    <w:top w:val="single" w:sz="6" w:space="11" w:color="CCCCCC"/>
                                    <w:left w:val="single" w:sz="6" w:space="23" w:color="CCCCCC"/>
                                    <w:bottom w:val="single" w:sz="6" w:space="11" w:color="CCCCCC"/>
                                    <w:right w:val="single" w:sz="6" w:space="15" w:color="CCCCCC"/>
                                  </w:divBdr>
                                  <w:divsChild>
                                    <w:div w:id="1615943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0527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467425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83041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49888848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9544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71823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73781470">
                                  <w:marLeft w:val="45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single" w:sz="6" w:space="0" w:color="CCCCCC"/>
                                    <w:bottom w:val="single" w:sz="6" w:space="0" w:color="CCCCCC"/>
                                    <w:right w:val="single" w:sz="6" w:space="0" w:color="CCCCCC"/>
                                  </w:divBdr>
                                  <w:divsChild>
                                    <w:div w:id="1260405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9912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27472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6347333">
                                              <w:marLeft w:val="0"/>
                                              <w:marRight w:val="30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826876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87344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44725639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332514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0255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09786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2288409">
                                              <w:marLeft w:val="0"/>
                                              <w:marRight w:val="30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89795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4810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22067558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02090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4410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907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9496909">
                                              <w:marLeft w:val="0"/>
                                              <w:marRight w:val="30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498184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33598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03289444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93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6120277">
                                  <w:marLeft w:val="0"/>
                                  <w:marRight w:val="0"/>
                                  <w:marTop w:val="15"/>
                                  <w:marBottom w:val="0"/>
                                  <w:divBdr>
                                    <w:top w:val="single" w:sz="6" w:space="11" w:color="CCCCCC"/>
                                    <w:left w:val="single" w:sz="6" w:space="23" w:color="CCCCCC"/>
                                    <w:bottom w:val="single" w:sz="6" w:space="11" w:color="CCCCCC"/>
                                    <w:right w:val="single" w:sz="6" w:space="15" w:color="CCCCCC"/>
                                  </w:divBdr>
                                  <w:divsChild>
                                    <w:div w:id="20280958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34832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447341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8504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62011909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01365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317789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62133502">
                                  <w:marLeft w:val="45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single" w:sz="6" w:space="0" w:color="CCCCCC"/>
                                    <w:bottom w:val="single" w:sz="6" w:space="0" w:color="CCCCCC"/>
                                    <w:right w:val="single" w:sz="6" w:space="0" w:color="CCCCCC"/>
                                  </w:divBdr>
                                  <w:divsChild>
                                    <w:div w:id="5697365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6869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925418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0972201">
                                              <w:marLeft w:val="0"/>
                                              <w:marRight w:val="30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505965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69005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1815524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89539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9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0484994">
                          <w:marLeft w:val="0"/>
                          <w:marRight w:val="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134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6038929">
                          <w:marLeft w:val="0"/>
                          <w:marRight w:val="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8624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71569734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4901490">
                          <w:marLeft w:val="0"/>
                          <w:marRight w:val="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7139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2978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0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developer.android.com/studi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99F197-C1D9-4FF5-9CB5-285FC8965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23</Pages>
  <Words>4621</Words>
  <Characters>26342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sut</Company>
  <LinksUpToDate>false</LinksUpToDate>
  <CharactersWithSpaces>30902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sut</dc:creator>
  <cp:lastModifiedBy>Учетная запись Майкрософт</cp:lastModifiedBy>
  <cp:revision>4</cp:revision>
  <cp:lastPrinted>2018-09-28T10:50:00Z</cp:lastPrinted>
  <dcterms:created xsi:type="dcterms:W3CDTF">2022-10-07T11:23:00Z</dcterms:created>
  <dcterms:modified xsi:type="dcterms:W3CDTF">2022-10-21T06:34:00Z</dcterms:modified>
</cp:coreProperties>
</file>